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7D6FEC9" w14:textId="77777777" w:rsidR="00547564" w:rsidRDefault="00547564" w:rsidP="00C41D01">
      <w:pPr>
        <w:suppressAutoHyphens/>
        <w:jc w:val="both"/>
        <w:rPr>
          <w:rFonts w:ascii="Arial" w:hAnsi="Arial" w:cs="Arial"/>
          <w:b/>
          <w:bCs/>
          <w:sz w:val="22"/>
          <w:szCs w:val="22"/>
        </w:rPr>
      </w:pPr>
    </w:p>
    <w:p w14:paraId="39593E82" w14:textId="77777777" w:rsidR="00EA0076" w:rsidRDefault="00EA0076" w:rsidP="00C41D01">
      <w:pPr>
        <w:suppressAutoHyphens/>
        <w:jc w:val="both"/>
        <w:rPr>
          <w:rFonts w:ascii="Arial" w:hAnsi="Arial" w:cs="Arial"/>
          <w:b/>
          <w:bCs/>
          <w:sz w:val="22"/>
          <w:szCs w:val="22"/>
        </w:rPr>
      </w:pPr>
    </w:p>
    <w:p w14:paraId="6E175ED0" w14:textId="77777777" w:rsidR="00EA0076" w:rsidRPr="00BE7B94" w:rsidRDefault="00EA0076" w:rsidP="00C41D01">
      <w:pPr>
        <w:suppressAutoHyphens/>
        <w:jc w:val="both"/>
        <w:rPr>
          <w:rFonts w:ascii="Arial" w:hAnsi="Arial" w:cs="Arial"/>
          <w:b/>
          <w:bCs/>
          <w:sz w:val="22"/>
          <w:szCs w:val="22"/>
        </w:rPr>
      </w:pPr>
    </w:p>
    <w:p w14:paraId="7DF93617" w14:textId="77777777" w:rsidR="00794EBF" w:rsidRPr="00BE7B94" w:rsidRDefault="00794EBF" w:rsidP="00C41D01">
      <w:pPr>
        <w:suppressAutoHyphens/>
        <w:ind w:left="5387"/>
        <w:jc w:val="both"/>
        <w:rPr>
          <w:rFonts w:ascii="Arial" w:hAnsi="Arial" w:cs="Arial"/>
          <w:b/>
          <w:bCs/>
          <w:sz w:val="20"/>
          <w:lang w:val="en-US"/>
        </w:rPr>
      </w:pPr>
    </w:p>
    <w:p w14:paraId="5C9CFEB9" w14:textId="77777777" w:rsidR="00794EBF" w:rsidRPr="00BE7B94" w:rsidRDefault="00794EBF" w:rsidP="00C41D01">
      <w:pPr>
        <w:suppressAutoHyphens/>
        <w:ind w:left="5387"/>
        <w:jc w:val="both"/>
        <w:rPr>
          <w:rFonts w:ascii="Arial" w:hAnsi="Arial" w:cs="Arial"/>
          <w:b/>
          <w:bCs/>
          <w:sz w:val="20"/>
          <w:lang w:val="en-US"/>
        </w:rPr>
      </w:pPr>
    </w:p>
    <w:p w14:paraId="4C60623B" w14:textId="60722069" w:rsidR="00A22AC0" w:rsidRPr="008241B6" w:rsidRDefault="001F7322" w:rsidP="006E548E">
      <w:pPr>
        <w:suppressAutoHyphens/>
        <w:spacing w:before="240"/>
        <w:ind w:left="5103"/>
        <w:rPr>
          <w:rFonts w:ascii="Arial" w:hAnsi="Arial" w:cs="Arial"/>
          <w:b/>
          <w:bCs/>
          <w:sz w:val="18"/>
          <w:szCs w:val="18"/>
        </w:rPr>
      </w:pPr>
      <w:r w:rsidRPr="008241B6">
        <w:rPr>
          <w:rFonts w:ascii="Arial" w:hAnsi="Arial" w:cs="Arial"/>
          <w:b/>
          <w:bCs/>
          <w:sz w:val="18"/>
          <w:szCs w:val="18"/>
        </w:rPr>
        <w:t>Spett.</w:t>
      </w:r>
    </w:p>
    <w:p w14:paraId="4B070107" w14:textId="582B6C17" w:rsidR="001B3EF5" w:rsidRPr="001C3CB6" w:rsidRDefault="0086681F" w:rsidP="00C41D01">
      <w:pPr>
        <w:suppressAutoHyphens/>
        <w:ind w:left="5103"/>
        <w:rPr>
          <w:rFonts w:ascii="Arial" w:hAnsi="Arial" w:cs="Arial"/>
          <w:b/>
          <w:bCs/>
          <w:sz w:val="18"/>
          <w:szCs w:val="18"/>
        </w:rPr>
      </w:pPr>
      <w:r w:rsidRPr="001C3CB6">
        <w:rPr>
          <w:rFonts w:ascii="Arial" w:hAnsi="Arial" w:cs="Arial"/>
          <w:b/>
          <w:bCs/>
          <w:sz w:val="18"/>
          <w:szCs w:val="18"/>
        </w:rPr>
        <w:t>Lipobank</w:t>
      </w:r>
      <w:r w:rsidR="001B3EF5" w:rsidRPr="001C3CB6">
        <w:rPr>
          <w:rFonts w:ascii="Arial" w:hAnsi="Arial" w:cs="Arial"/>
          <w:b/>
          <w:bCs/>
          <w:sz w:val="18"/>
          <w:szCs w:val="18"/>
        </w:rPr>
        <w:t xml:space="preserve"> S.r.l.</w:t>
      </w:r>
    </w:p>
    <w:p w14:paraId="66BF3F1C" w14:textId="5F3EFDF9" w:rsidR="001B3EF5" w:rsidRPr="001C3CB6" w:rsidRDefault="001B3EF5" w:rsidP="00C41D01">
      <w:pPr>
        <w:suppressAutoHyphens/>
        <w:ind w:left="5103"/>
        <w:rPr>
          <w:rFonts w:ascii="Arial" w:hAnsi="Arial" w:cs="Arial"/>
          <w:b/>
          <w:bCs/>
          <w:sz w:val="18"/>
          <w:szCs w:val="18"/>
        </w:rPr>
      </w:pPr>
      <w:bookmarkStart w:id="0" w:name="_Hlk218676321"/>
      <w:r w:rsidRPr="001C3CB6">
        <w:rPr>
          <w:rFonts w:ascii="Arial" w:hAnsi="Arial" w:cs="Arial"/>
          <w:b/>
          <w:bCs/>
          <w:sz w:val="18"/>
          <w:szCs w:val="18"/>
        </w:rPr>
        <w:t xml:space="preserve">C.F. </w:t>
      </w:r>
      <w:r w:rsidR="001C3CB6" w:rsidRPr="001C3CB6">
        <w:rPr>
          <w:rFonts w:ascii="Arial" w:hAnsi="Arial" w:cs="Arial"/>
          <w:b/>
          <w:bCs/>
          <w:sz w:val="18"/>
          <w:szCs w:val="18"/>
        </w:rPr>
        <w:t>10793850966</w:t>
      </w:r>
      <w:r w:rsidR="0086681F" w:rsidRPr="001C3CB6">
        <w:rPr>
          <w:rFonts w:ascii="Arial" w:hAnsi="Arial" w:cs="Arial"/>
          <w:b/>
          <w:bCs/>
          <w:sz w:val="18"/>
          <w:szCs w:val="18"/>
        </w:rPr>
        <w:t xml:space="preserve"> P. IVA</w:t>
      </w:r>
      <w:r w:rsidR="001C3CB6" w:rsidRPr="001C3CB6">
        <w:rPr>
          <w:rFonts w:ascii="Arial" w:hAnsi="Arial" w:cs="Arial"/>
          <w:b/>
          <w:bCs/>
          <w:sz w:val="18"/>
          <w:szCs w:val="18"/>
        </w:rPr>
        <w:t xml:space="preserve"> 10793850966</w:t>
      </w:r>
      <w:r w:rsidR="0086681F" w:rsidRPr="001C3CB6">
        <w:rPr>
          <w:rFonts w:ascii="Arial" w:hAnsi="Arial" w:cs="Arial"/>
          <w:b/>
          <w:bCs/>
          <w:sz w:val="18"/>
          <w:szCs w:val="18"/>
        </w:rPr>
        <w:t xml:space="preserve"> </w:t>
      </w:r>
    </w:p>
    <w:bookmarkEnd w:id="0"/>
    <w:p w14:paraId="51E4FFA5" w14:textId="5D2803FB" w:rsidR="001B3EF5" w:rsidRPr="001C3CB6" w:rsidRDefault="001B3EF5" w:rsidP="00C41D01">
      <w:pPr>
        <w:suppressAutoHyphens/>
        <w:ind w:left="5103"/>
        <w:rPr>
          <w:rFonts w:ascii="Arial" w:hAnsi="Arial" w:cs="Arial"/>
          <w:b/>
          <w:bCs/>
          <w:sz w:val="18"/>
          <w:szCs w:val="18"/>
        </w:rPr>
      </w:pPr>
      <w:r w:rsidRPr="001C3CB6">
        <w:rPr>
          <w:rFonts w:ascii="Arial" w:hAnsi="Arial" w:cs="Arial"/>
          <w:b/>
          <w:bCs/>
          <w:sz w:val="18"/>
          <w:szCs w:val="18"/>
        </w:rPr>
        <w:t xml:space="preserve">Via </w:t>
      </w:r>
      <w:r w:rsidR="0086681F" w:rsidRPr="001C3CB6">
        <w:rPr>
          <w:rFonts w:ascii="Arial" w:hAnsi="Arial" w:cs="Arial"/>
          <w:b/>
          <w:bCs/>
          <w:sz w:val="18"/>
          <w:szCs w:val="18"/>
        </w:rPr>
        <w:t>San Mamolo n. 23</w:t>
      </w:r>
    </w:p>
    <w:p w14:paraId="3E508238" w14:textId="4C45AC50" w:rsidR="001B3EF5" w:rsidRPr="001C3CB6" w:rsidRDefault="0086681F" w:rsidP="00C41D01">
      <w:pPr>
        <w:suppressAutoHyphens/>
        <w:ind w:left="5103"/>
        <w:rPr>
          <w:rFonts w:ascii="Arial" w:hAnsi="Arial" w:cs="Arial"/>
          <w:b/>
          <w:bCs/>
          <w:sz w:val="18"/>
          <w:szCs w:val="18"/>
        </w:rPr>
      </w:pPr>
      <w:r w:rsidRPr="001C3CB6">
        <w:rPr>
          <w:rFonts w:ascii="Arial" w:hAnsi="Arial" w:cs="Arial"/>
          <w:b/>
          <w:bCs/>
          <w:sz w:val="18"/>
          <w:szCs w:val="18"/>
        </w:rPr>
        <w:t>40136</w:t>
      </w:r>
      <w:r w:rsidR="001B3EF5" w:rsidRPr="001C3CB6">
        <w:rPr>
          <w:rFonts w:ascii="Arial" w:hAnsi="Arial" w:cs="Arial"/>
          <w:b/>
          <w:bCs/>
          <w:sz w:val="18"/>
          <w:szCs w:val="18"/>
        </w:rPr>
        <w:t xml:space="preserve"> </w:t>
      </w:r>
      <w:r w:rsidRPr="001C3CB6">
        <w:rPr>
          <w:rFonts w:ascii="Arial" w:hAnsi="Arial" w:cs="Arial"/>
          <w:b/>
          <w:bCs/>
          <w:sz w:val="18"/>
          <w:szCs w:val="18"/>
        </w:rPr>
        <w:t>–</w:t>
      </w:r>
      <w:r w:rsidR="001B3EF5" w:rsidRPr="001C3CB6">
        <w:rPr>
          <w:rFonts w:ascii="Arial" w:hAnsi="Arial" w:cs="Arial"/>
          <w:b/>
          <w:bCs/>
          <w:sz w:val="18"/>
          <w:szCs w:val="18"/>
        </w:rPr>
        <w:t xml:space="preserve"> </w:t>
      </w:r>
      <w:r w:rsidRPr="001C3CB6">
        <w:rPr>
          <w:rFonts w:ascii="Arial" w:hAnsi="Arial" w:cs="Arial"/>
          <w:b/>
          <w:bCs/>
          <w:sz w:val="18"/>
          <w:szCs w:val="18"/>
        </w:rPr>
        <w:t xml:space="preserve">Bologna </w:t>
      </w:r>
    </w:p>
    <w:p w14:paraId="059566B7" w14:textId="126D6B9A" w:rsidR="001B3EF5" w:rsidRPr="001C3CB6" w:rsidRDefault="001B3EF5" w:rsidP="00C41D01">
      <w:pPr>
        <w:suppressAutoHyphens/>
        <w:ind w:left="5103"/>
        <w:rPr>
          <w:rFonts w:ascii="Arial" w:hAnsi="Arial" w:cs="Arial"/>
          <w:b/>
          <w:bCs/>
          <w:sz w:val="18"/>
          <w:szCs w:val="18"/>
        </w:rPr>
      </w:pPr>
      <w:r w:rsidRPr="001C3CB6">
        <w:rPr>
          <w:rFonts w:ascii="Arial" w:hAnsi="Arial" w:cs="Arial"/>
          <w:b/>
          <w:bCs/>
          <w:sz w:val="18"/>
          <w:szCs w:val="18"/>
        </w:rPr>
        <w:t xml:space="preserve">PEC </w:t>
      </w:r>
      <w:hyperlink r:id="rId11" w:history="1">
        <w:r w:rsidR="005B5959" w:rsidRPr="00A50EE2">
          <w:rPr>
            <w:rStyle w:val="Collegamentoipertestuale"/>
            <w:rFonts w:ascii="Arial" w:hAnsi="Arial" w:cs="Arial"/>
            <w:b/>
            <w:bCs/>
            <w:sz w:val="18"/>
            <w:szCs w:val="18"/>
          </w:rPr>
          <w:t>lipobanksrl@pec.it</w:t>
        </w:r>
      </w:hyperlink>
      <w:r w:rsidR="005B5959">
        <w:rPr>
          <w:rFonts w:ascii="Arial" w:hAnsi="Arial" w:cs="Arial"/>
          <w:b/>
          <w:bCs/>
          <w:sz w:val="18"/>
          <w:szCs w:val="18"/>
        </w:rPr>
        <w:t xml:space="preserve"> </w:t>
      </w:r>
    </w:p>
    <w:p w14:paraId="224AA75C" w14:textId="533CF506" w:rsidR="001B3EF5" w:rsidRPr="00F8654A" w:rsidRDefault="001B3EF5" w:rsidP="00C41D01">
      <w:pPr>
        <w:suppressAutoHyphens/>
        <w:spacing w:after="120"/>
        <w:ind w:left="5103"/>
        <w:rPr>
          <w:rFonts w:ascii="Arial" w:hAnsi="Arial" w:cs="Arial"/>
          <w:b/>
          <w:bCs/>
          <w:sz w:val="18"/>
          <w:szCs w:val="18"/>
        </w:rPr>
      </w:pPr>
      <w:r w:rsidRPr="001C3CB6">
        <w:rPr>
          <w:rFonts w:ascii="Arial" w:hAnsi="Arial" w:cs="Arial"/>
          <w:b/>
          <w:bCs/>
          <w:sz w:val="18"/>
          <w:szCs w:val="18"/>
        </w:rPr>
        <w:t xml:space="preserve">PEO </w:t>
      </w:r>
      <w:hyperlink r:id="rId12" w:history="1">
        <w:r w:rsidR="0086681F" w:rsidRPr="00A50EE2">
          <w:rPr>
            <w:rStyle w:val="Collegamentoipertestuale"/>
            <w:rFonts w:ascii="Arial" w:hAnsi="Arial" w:cs="Arial"/>
            <w:b/>
            <w:bCs/>
            <w:sz w:val="18"/>
            <w:szCs w:val="18"/>
          </w:rPr>
          <w:t>info@lipobank.it</w:t>
        </w:r>
      </w:hyperlink>
      <w:r w:rsidR="0086681F">
        <w:rPr>
          <w:rFonts w:ascii="Arial" w:hAnsi="Arial" w:cs="Arial"/>
          <w:b/>
          <w:bCs/>
          <w:sz w:val="18"/>
          <w:szCs w:val="18"/>
        </w:rPr>
        <w:t xml:space="preserve"> </w:t>
      </w:r>
    </w:p>
    <w:p w14:paraId="6A33DF65" w14:textId="37ED3658" w:rsidR="0059308C" w:rsidRPr="008241B6" w:rsidRDefault="004249C2" w:rsidP="006E548E">
      <w:pPr>
        <w:suppressAutoHyphens/>
        <w:spacing w:after="360"/>
        <w:ind w:left="5103"/>
        <w:rPr>
          <w:rFonts w:ascii="Arial" w:hAnsi="Arial" w:cs="Arial"/>
          <w:bCs/>
          <w:sz w:val="18"/>
          <w:szCs w:val="18"/>
        </w:rPr>
      </w:pPr>
      <w:r w:rsidRPr="008241B6">
        <w:rPr>
          <w:rFonts w:ascii="Arial" w:hAnsi="Arial" w:cs="Arial"/>
          <w:bCs/>
          <w:sz w:val="18"/>
          <w:szCs w:val="18"/>
        </w:rPr>
        <w:t>Trasmissione a mezzo</w:t>
      </w:r>
      <w:r w:rsidR="0059308C" w:rsidRPr="008241B6">
        <w:rPr>
          <w:rFonts w:ascii="Arial" w:hAnsi="Arial" w:cs="Arial"/>
          <w:bCs/>
          <w:sz w:val="18"/>
          <w:szCs w:val="18"/>
        </w:rPr>
        <w:t xml:space="preserve"> SATER </w:t>
      </w:r>
      <w:r w:rsidRPr="008241B6">
        <w:rPr>
          <w:rFonts w:ascii="Arial" w:hAnsi="Arial" w:cs="Arial"/>
          <w:bCs/>
          <w:sz w:val="18"/>
          <w:szCs w:val="18"/>
        </w:rPr>
        <w:t xml:space="preserve">di </w:t>
      </w:r>
      <w:r w:rsidR="0059308C" w:rsidRPr="008241B6">
        <w:rPr>
          <w:rFonts w:ascii="Arial" w:hAnsi="Arial" w:cs="Arial"/>
          <w:bCs/>
          <w:sz w:val="18"/>
          <w:szCs w:val="18"/>
        </w:rPr>
        <w:t>Intercent</w:t>
      </w:r>
      <w:r w:rsidRPr="008241B6">
        <w:rPr>
          <w:rFonts w:ascii="Arial" w:hAnsi="Arial" w:cs="Arial"/>
          <w:bCs/>
          <w:sz w:val="18"/>
          <w:szCs w:val="18"/>
        </w:rPr>
        <w: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71699" w:rsidRPr="00BE7B94" w14:paraId="2FCDDF81" w14:textId="77777777" w:rsidTr="00715355">
        <w:trPr>
          <w:jc w:val="center"/>
        </w:trPr>
        <w:tc>
          <w:tcPr>
            <w:tcW w:w="5000" w:type="pct"/>
            <w:vAlign w:val="center"/>
          </w:tcPr>
          <w:p w14:paraId="0A3C5DCE" w14:textId="0192A036" w:rsidR="00171699" w:rsidRDefault="00171699" w:rsidP="00C41D01">
            <w:pPr>
              <w:suppressAutoHyphens/>
              <w:spacing w:before="120"/>
              <w:jc w:val="both"/>
              <w:rPr>
                <w:rFonts w:ascii="Arial" w:hAnsi="Arial" w:cs="Arial"/>
                <w:b/>
                <w:kern w:val="2"/>
                <w:sz w:val="18"/>
                <w:szCs w:val="18"/>
                <w:lang w:eastAsia="zh-CN"/>
              </w:rPr>
            </w:pPr>
            <w:bookmarkStart w:id="1" w:name="_Hlk162264424"/>
            <w:r w:rsidRPr="001469AA">
              <w:rPr>
                <w:rFonts w:ascii="Arial" w:hAnsi="Arial" w:cs="Arial"/>
                <w:b/>
                <w:kern w:val="2"/>
                <w:sz w:val="18"/>
                <w:szCs w:val="18"/>
                <w:lang w:eastAsia="zh-CN"/>
              </w:rPr>
              <w:t>O</w:t>
            </w:r>
            <w:r w:rsidR="00B006D7" w:rsidRPr="001469AA">
              <w:rPr>
                <w:rFonts w:ascii="Arial" w:hAnsi="Arial" w:cs="Arial"/>
                <w:b/>
                <w:kern w:val="2"/>
                <w:sz w:val="18"/>
                <w:szCs w:val="18"/>
                <w:lang w:eastAsia="zh-CN"/>
              </w:rPr>
              <w:t>ggetto</w:t>
            </w:r>
            <w:r w:rsidR="00B006D7" w:rsidRPr="00734DC1">
              <w:rPr>
                <w:rFonts w:ascii="Arial" w:hAnsi="Arial" w:cs="Arial"/>
                <w:b/>
                <w:kern w:val="2"/>
                <w:sz w:val="18"/>
                <w:szCs w:val="18"/>
                <w:lang w:eastAsia="zh-CN"/>
              </w:rPr>
              <w:t>:</w:t>
            </w:r>
            <w:r w:rsidR="00587202" w:rsidRPr="00734DC1">
              <w:rPr>
                <w:rFonts w:ascii="Arial" w:hAnsi="Arial" w:cs="Arial"/>
                <w:b/>
                <w:kern w:val="2"/>
                <w:sz w:val="18"/>
                <w:szCs w:val="18"/>
                <w:lang w:eastAsia="zh-CN"/>
              </w:rPr>
              <w:t xml:space="preserve"> </w:t>
            </w:r>
            <w:r w:rsidR="00D1056C">
              <w:rPr>
                <w:rFonts w:ascii="Arial" w:hAnsi="Arial" w:cs="Arial"/>
                <w:b/>
                <w:kern w:val="2"/>
                <w:sz w:val="18"/>
                <w:szCs w:val="18"/>
                <w:lang w:eastAsia="zh-CN"/>
              </w:rPr>
              <w:t>Richiesta d</w:t>
            </w:r>
            <w:r w:rsidR="00987A85">
              <w:rPr>
                <w:rFonts w:ascii="Arial" w:hAnsi="Arial" w:cs="Arial"/>
                <w:b/>
                <w:kern w:val="2"/>
                <w:sz w:val="18"/>
                <w:szCs w:val="18"/>
                <w:lang w:eastAsia="zh-CN"/>
              </w:rPr>
              <w:t xml:space="preserve">i </w:t>
            </w:r>
            <w:r w:rsidR="00D1056C">
              <w:rPr>
                <w:rFonts w:ascii="Arial" w:hAnsi="Arial" w:cs="Arial"/>
                <w:b/>
                <w:kern w:val="2"/>
                <w:sz w:val="18"/>
                <w:szCs w:val="18"/>
                <w:lang w:eastAsia="zh-CN"/>
              </w:rPr>
              <w:t>offerta</w:t>
            </w:r>
            <w:r w:rsidR="00987A85">
              <w:rPr>
                <w:rFonts w:ascii="Arial" w:hAnsi="Arial" w:cs="Arial"/>
                <w:b/>
                <w:kern w:val="2"/>
                <w:sz w:val="18"/>
                <w:szCs w:val="18"/>
                <w:lang w:eastAsia="zh-CN"/>
              </w:rPr>
              <w:t xml:space="preserve"> </w:t>
            </w:r>
            <w:r w:rsidR="00987A85" w:rsidRPr="00987A85">
              <w:rPr>
                <w:rFonts w:ascii="Arial" w:hAnsi="Arial" w:cs="Arial"/>
                <w:b/>
                <w:kern w:val="2"/>
                <w:sz w:val="18"/>
                <w:szCs w:val="18"/>
                <w:lang w:eastAsia="zh-CN"/>
              </w:rPr>
              <w:t>rela</w:t>
            </w:r>
            <w:r w:rsidR="00987A85">
              <w:rPr>
                <w:rFonts w:ascii="Arial" w:hAnsi="Arial" w:cs="Arial"/>
                <w:b/>
                <w:kern w:val="2"/>
                <w:sz w:val="18"/>
                <w:szCs w:val="18"/>
                <w:lang w:eastAsia="zh-CN"/>
              </w:rPr>
              <w:t>tiva</w:t>
            </w:r>
            <w:r w:rsidR="00987A85" w:rsidRPr="00987A85">
              <w:rPr>
                <w:rFonts w:ascii="Arial" w:hAnsi="Arial" w:cs="Arial"/>
                <w:b/>
                <w:kern w:val="2"/>
                <w:sz w:val="18"/>
                <w:szCs w:val="18"/>
                <w:lang w:eastAsia="zh-CN"/>
              </w:rPr>
              <w:t xml:space="preserve"> alla </w:t>
            </w:r>
            <w:bookmarkStart w:id="2" w:name="_Hlk218665708"/>
            <w:r w:rsidR="00987A85">
              <w:rPr>
                <w:rFonts w:ascii="Arial" w:hAnsi="Arial" w:cs="Arial"/>
                <w:b/>
                <w:kern w:val="2"/>
                <w:sz w:val="18"/>
                <w:szCs w:val="18"/>
                <w:lang w:eastAsia="zh-CN"/>
              </w:rPr>
              <w:t>“</w:t>
            </w:r>
            <w:r w:rsidR="00DE60AE" w:rsidRPr="00DE60AE">
              <w:rPr>
                <w:rFonts w:ascii="Arial" w:hAnsi="Arial" w:cs="Arial"/>
                <w:b/>
                <w:i/>
                <w:iCs/>
                <w:kern w:val="2"/>
                <w:sz w:val="18"/>
                <w:szCs w:val="18"/>
                <w:lang w:eastAsia="zh-CN"/>
              </w:rPr>
              <w:t>Servizio di raccolta, aliquotazione, crioconservazione, stoccaggio, scongelamento, trasporto e riconsegna di singole aliquote di tessuto adiposo autologo (autotrapianto)”</w:t>
            </w:r>
            <w:r w:rsidR="00987A85">
              <w:rPr>
                <w:rFonts w:ascii="Arial" w:hAnsi="Arial" w:cs="Arial"/>
                <w:b/>
                <w:kern w:val="2"/>
                <w:sz w:val="18"/>
                <w:szCs w:val="18"/>
                <w:lang w:eastAsia="zh-CN"/>
              </w:rPr>
              <w:t xml:space="preserve">, </w:t>
            </w:r>
            <w:bookmarkEnd w:id="2"/>
            <w:r w:rsidR="00987A85">
              <w:rPr>
                <w:rFonts w:ascii="Arial" w:hAnsi="Arial" w:cs="Arial"/>
                <w:b/>
                <w:kern w:val="2"/>
                <w:sz w:val="18"/>
                <w:szCs w:val="18"/>
                <w:lang w:eastAsia="zh-CN"/>
              </w:rPr>
              <w:t xml:space="preserve">ai </w:t>
            </w:r>
            <w:r w:rsidR="00587202" w:rsidRPr="008F5455">
              <w:rPr>
                <w:rFonts w:ascii="Arial" w:hAnsi="Arial" w:cs="Arial"/>
                <w:b/>
                <w:kern w:val="2"/>
                <w:sz w:val="18"/>
                <w:szCs w:val="18"/>
                <w:lang w:eastAsia="zh-CN"/>
              </w:rPr>
              <w:t>sensi dell</w:t>
            </w:r>
            <w:r w:rsidR="00987A85">
              <w:rPr>
                <w:rFonts w:ascii="Arial" w:hAnsi="Arial" w:cs="Arial"/>
                <w:b/>
                <w:kern w:val="2"/>
                <w:sz w:val="18"/>
                <w:szCs w:val="18"/>
                <w:lang w:eastAsia="zh-CN"/>
              </w:rPr>
              <w:t xml:space="preserve">’art. </w:t>
            </w:r>
            <w:r w:rsidR="00587202" w:rsidRPr="008F5455">
              <w:rPr>
                <w:rFonts w:ascii="Arial" w:hAnsi="Arial" w:cs="Arial"/>
                <w:b/>
                <w:kern w:val="2"/>
                <w:sz w:val="18"/>
                <w:szCs w:val="18"/>
                <w:lang w:eastAsia="zh-CN"/>
              </w:rPr>
              <w:t>76, comma</w:t>
            </w:r>
            <w:r w:rsidR="008F5455" w:rsidRPr="008F5455">
              <w:rPr>
                <w:rFonts w:ascii="Arial" w:hAnsi="Arial" w:cs="Arial"/>
                <w:b/>
                <w:kern w:val="2"/>
                <w:sz w:val="18"/>
                <w:szCs w:val="18"/>
                <w:lang w:eastAsia="zh-CN"/>
              </w:rPr>
              <w:t xml:space="preserve"> </w:t>
            </w:r>
            <w:r w:rsidR="007974E8">
              <w:rPr>
                <w:rFonts w:ascii="Arial" w:hAnsi="Arial" w:cs="Arial"/>
                <w:b/>
                <w:kern w:val="2"/>
                <w:sz w:val="18"/>
                <w:szCs w:val="18"/>
                <w:lang w:eastAsia="zh-CN"/>
              </w:rPr>
              <w:t>2</w:t>
            </w:r>
            <w:r w:rsidR="00987A85">
              <w:rPr>
                <w:rFonts w:ascii="Arial" w:hAnsi="Arial" w:cs="Arial"/>
                <w:b/>
                <w:kern w:val="2"/>
                <w:sz w:val="18"/>
                <w:szCs w:val="18"/>
                <w:lang w:eastAsia="zh-CN"/>
              </w:rPr>
              <w:t>,</w:t>
            </w:r>
            <w:r w:rsidR="008F5455" w:rsidRPr="008F5455">
              <w:rPr>
                <w:rFonts w:ascii="Arial" w:hAnsi="Arial" w:cs="Arial"/>
                <w:b/>
                <w:kern w:val="2"/>
                <w:sz w:val="18"/>
                <w:szCs w:val="18"/>
                <w:lang w:eastAsia="zh-CN"/>
              </w:rPr>
              <w:t xml:space="preserve"> lett</w:t>
            </w:r>
            <w:r w:rsidR="008F5455">
              <w:rPr>
                <w:rFonts w:ascii="Arial" w:hAnsi="Arial" w:cs="Arial"/>
                <w:b/>
                <w:kern w:val="2"/>
                <w:sz w:val="18"/>
                <w:szCs w:val="18"/>
                <w:lang w:eastAsia="zh-CN"/>
              </w:rPr>
              <w:t xml:space="preserve">. </w:t>
            </w:r>
            <w:r w:rsidR="00987A85">
              <w:rPr>
                <w:rFonts w:ascii="Arial" w:hAnsi="Arial" w:cs="Arial"/>
                <w:b/>
                <w:kern w:val="2"/>
                <w:sz w:val="18"/>
                <w:szCs w:val="18"/>
                <w:lang w:eastAsia="zh-CN"/>
              </w:rPr>
              <w:t>b</w:t>
            </w:r>
            <w:r w:rsidR="008F5455">
              <w:rPr>
                <w:rFonts w:ascii="Arial" w:hAnsi="Arial" w:cs="Arial"/>
                <w:b/>
                <w:kern w:val="2"/>
                <w:sz w:val="18"/>
                <w:szCs w:val="18"/>
                <w:lang w:eastAsia="zh-CN"/>
              </w:rPr>
              <w:t>)</w:t>
            </w:r>
            <w:r w:rsidR="00987A85">
              <w:rPr>
                <w:rFonts w:ascii="Arial" w:hAnsi="Arial" w:cs="Arial"/>
                <w:b/>
                <w:kern w:val="2"/>
                <w:sz w:val="18"/>
                <w:szCs w:val="18"/>
                <w:lang w:eastAsia="zh-CN"/>
              </w:rPr>
              <w:t>,</w:t>
            </w:r>
            <w:r w:rsidR="00587202" w:rsidRPr="00734DC1">
              <w:rPr>
                <w:rFonts w:ascii="Arial" w:hAnsi="Arial" w:cs="Arial"/>
                <w:b/>
                <w:kern w:val="2"/>
                <w:sz w:val="18"/>
                <w:szCs w:val="18"/>
                <w:lang w:eastAsia="zh-CN"/>
              </w:rPr>
              <w:t xml:space="preserve"> </w:t>
            </w:r>
            <w:r w:rsidR="007974E8">
              <w:rPr>
                <w:rFonts w:ascii="Arial" w:hAnsi="Arial" w:cs="Arial"/>
                <w:b/>
                <w:kern w:val="2"/>
                <w:sz w:val="18"/>
                <w:szCs w:val="18"/>
                <w:lang w:eastAsia="zh-CN"/>
              </w:rPr>
              <w:t xml:space="preserve">punto 2), </w:t>
            </w:r>
            <w:r w:rsidR="00587202" w:rsidRPr="00734DC1">
              <w:rPr>
                <w:rFonts w:ascii="Arial" w:hAnsi="Arial" w:cs="Arial"/>
                <w:b/>
                <w:kern w:val="2"/>
                <w:sz w:val="18"/>
                <w:szCs w:val="18"/>
                <w:lang w:eastAsia="zh-CN"/>
              </w:rPr>
              <w:t>del D.Lgs. 31/03/2023, n. 36</w:t>
            </w:r>
            <w:r w:rsidR="00987A85">
              <w:rPr>
                <w:rFonts w:ascii="Arial" w:hAnsi="Arial" w:cs="Arial"/>
                <w:b/>
                <w:kern w:val="2"/>
                <w:sz w:val="18"/>
                <w:szCs w:val="18"/>
                <w:lang w:eastAsia="zh-CN"/>
              </w:rPr>
              <w:t>.</w:t>
            </w:r>
          </w:p>
          <w:p w14:paraId="796E2223" w14:textId="1A09B8B8" w:rsidR="00987A85" w:rsidRPr="00987A85" w:rsidRDefault="00987A85" w:rsidP="00C41D01">
            <w:pPr>
              <w:suppressAutoHyphens/>
              <w:jc w:val="both"/>
              <w:rPr>
                <w:rFonts w:ascii="Arial" w:hAnsi="Arial" w:cs="Arial"/>
                <w:b/>
                <w:kern w:val="2"/>
                <w:sz w:val="18"/>
                <w:szCs w:val="18"/>
                <w:lang w:eastAsia="zh-CN"/>
              </w:rPr>
            </w:pPr>
            <w:bookmarkStart w:id="3" w:name="_Hlk218665760"/>
            <w:r w:rsidRPr="00987A85">
              <w:rPr>
                <w:rFonts w:ascii="Arial" w:hAnsi="Arial" w:cs="Arial"/>
                <w:b/>
                <w:kern w:val="2"/>
                <w:sz w:val="18"/>
                <w:szCs w:val="18"/>
                <w:lang w:eastAsia="zh-CN"/>
              </w:rPr>
              <w:t xml:space="preserve">Valore complessivo a base d’asta, al netto delle opzioni: euro </w:t>
            </w:r>
            <w:bookmarkStart w:id="4" w:name="_Hlk218506312"/>
            <w:r w:rsidR="00DE60AE">
              <w:rPr>
                <w:rFonts w:ascii="Arial" w:hAnsi="Arial" w:cs="Arial"/>
                <w:b/>
                <w:kern w:val="2"/>
                <w:sz w:val="18"/>
                <w:szCs w:val="18"/>
                <w:lang w:eastAsia="zh-CN"/>
              </w:rPr>
              <w:t>312.800,00</w:t>
            </w:r>
            <w:bookmarkEnd w:id="4"/>
            <w:r w:rsidRPr="00987A85">
              <w:rPr>
                <w:rFonts w:ascii="Arial" w:hAnsi="Arial" w:cs="Arial"/>
                <w:b/>
                <w:kern w:val="2"/>
                <w:sz w:val="18"/>
                <w:szCs w:val="18"/>
                <w:lang w:eastAsia="zh-CN"/>
              </w:rPr>
              <w:t>, I.E.</w:t>
            </w:r>
          </w:p>
          <w:p w14:paraId="11209254" w14:textId="7853A7C4" w:rsidR="00987A85" w:rsidRPr="00987A85" w:rsidRDefault="00987A85" w:rsidP="00C41D01">
            <w:pPr>
              <w:suppressAutoHyphens/>
              <w:jc w:val="both"/>
              <w:rPr>
                <w:rFonts w:ascii="Arial" w:hAnsi="Arial" w:cs="Arial"/>
                <w:b/>
                <w:kern w:val="2"/>
                <w:sz w:val="18"/>
                <w:szCs w:val="18"/>
                <w:lang w:eastAsia="zh-CN"/>
              </w:rPr>
            </w:pPr>
            <w:r w:rsidRPr="00987A85">
              <w:rPr>
                <w:rFonts w:ascii="Arial" w:hAnsi="Arial" w:cs="Arial"/>
                <w:b/>
                <w:kern w:val="2"/>
                <w:sz w:val="18"/>
                <w:szCs w:val="18"/>
                <w:lang w:eastAsia="zh-CN"/>
              </w:rPr>
              <w:t>Valore complessivo dell’appalto, comprensivo delle opzioni</w:t>
            </w:r>
            <w:r w:rsidRPr="005F4B2D">
              <w:rPr>
                <w:rFonts w:ascii="Arial" w:hAnsi="Arial" w:cs="Arial"/>
                <w:b/>
                <w:kern w:val="2"/>
                <w:sz w:val="18"/>
                <w:szCs w:val="18"/>
                <w:lang w:eastAsia="zh-CN"/>
              </w:rPr>
              <w:t xml:space="preserve">: euro </w:t>
            </w:r>
            <w:r w:rsidR="00DE60AE" w:rsidRPr="005F4B2D">
              <w:rPr>
                <w:rFonts w:ascii="Arial" w:hAnsi="Arial" w:cs="Arial"/>
                <w:b/>
                <w:kern w:val="2"/>
                <w:sz w:val="18"/>
                <w:szCs w:val="18"/>
                <w:lang w:eastAsia="zh-CN"/>
              </w:rPr>
              <w:t>969.680,00</w:t>
            </w:r>
            <w:r w:rsidRPr="00987A85">
              <w:rPr>
                <w:rFonts w:ascii="Arial" w:hAnsi="Arial" w:cs="Arial"/>
                <w:b/>
                <w:kern w:val="2"/>
                <w:sz w:val="18"/>
                <w:szCs w:val="18"/>
                <w:lang w:eastAsia="zh-CN"/>
              </w:rPr>
              <w:t>, I.E.</w:t>
            </w:r>
          </w:p>
          <w:p w14:paraId="299A4C80" w14:textId="719A8D7D" w:rsidR="00987A85" w:rsidRPr="00987A85" w:rsidRDefault="00987A85" w:rsidP="00C41D01">
            <w:pPr>
              <w:suppressAutoHyphens/>
              <w:jc w:val="both"/>
              <w:rPr>
                <w:rFonts w:ascii="Arial" w:hAnsi="Arial" w:cs="Arial"/>
                <w:b/>
                <w:kern w:val="2"/>
                <w:sz w:val="18"/>
                <w:szCs w:val="18"/>
                <w:lang w:eastAsia="zh-CN"/>
              </w:rPr>
            </w:pPr>
            <w:r w:rsidRPr="00987A85">
              <w:rPr>
                <w:rFonts w:ascii="Arial" w:hAnsi="Arial" w:cs="Arial"/>
                <w:b/>
                <w:kern w:val="2"/>
                <w:sz w:val="18"/>
                <w:szCs w:val="18"/>
                <w:lang w:eastAsia="zh-CN"/>
              </w:rPr>
              <w:t>CUI</w:t>
            </w:r>
            <w:r w:rsidR="00715355">
              <w:rPr>
                <w:rFonts w:ascii="Arial" w:hAnsi="Arial" w:cs="Arial"/>
                <w:b/>
                <w:kern w:val="2"/>
                <w:sz w:val="18"/>
                <w:szCs w:val="18"/>
                <w:lang w:eastAsia="zh-CN"/>
              </w:rPr>
              <w:t xml:space="preserve"> </w:t>
            </w:r>
            <w:r w:rsidR="00DE60AE" w:rsidRPr="00DE60AE">
              <w:rPr>
                <w:rFonts w:ascii="Arial" w:hAnsi="Arial" w:cs="Arial"/>
                <w:b/>
                <w:kern w:val="2"/>
                <w:sz w:val="18"/>
                <w:szCs w:val="18"/>
                <w:lang w:eastAsia="zh-CN"/>
              </w:rPr>
              <w:t>S02483810392202500024</w:t>
            </w:r>
            <w:r w:rsidR="00715355">
              <w:rPr>
                <w:rFonts w:ascii="Arial" w:hAnsi="Arial" w:cs="Arial"/>
                <w:b/>
                <w:kern w:val="2"/>
                <w:sz w:val="18"/>
                <w:szCs w:val="18"/>
                <w:lang w:eastAsia="zh-CN"/>
              </w:rPr>
              <w:t>.</w:t>
            </w:r>
            <w:r w:rsidRPr="00987A85">
              <w:rPr>
                <w:rFonts w:ascii="Arial" w:hAnsi="Arial" w:cs="Arial"/>
                <w:b/>
                <w:kern w:val="2"/>
                <w:sz w:val="18"/>
                <w:szCs w:val="18"/>
                <w:lang w:eastAsia="zh-CN"/>
              </w:rPr>
              <w:t xml:space="preserve"> </w:t>
            </w:r>
          </w:p>
          <w:p w14:paraId="1F7595E1" w14:textId="75C2D92E" w:rsidR="00987A85" w:rsidRPr="00987A85" w:rsidRDefault="00987A85" w:rsidP="00C41D01">
            <w:pPr>
              <w:suppressAutoHyphens/>
              <w:jc w:val="both"/>
              <w:rPr>
                <w:rFonts w:ascii="Arial" w:hAnsi="Arial" w:cs="Arial"/>
                <w:b/>
                <w:kern w:val="2"/>
                <w:sz w:val="18"/>
                <w:szCs w:val="18"/>
                <w:lang w:eastAsia="zh-CN"/>
              </w:rPr>
            </w:pPr>
            <w:r w:rsidRPr="00987A85">
              <w:rPr>
                <w:rFonts w:ascii="Arial" w:hAnsi="Arial" w:cs="Arial"/>
                <w:b/>
                <w:kern w:val="2"/>
                <w:sz w:val="18"/>
                <w:szCs w:val="18"/>
                <w:lang w:eastAsia="zh-CN"/>
              </w:rPr>
              <w:t>CPV</w:t>
            </w:r>
            <w:r w:rsidR="00715355">
              <w:rPr>
                <w:rFonts w:ascii="Arial" w:hAnsi="Arial" w:cs="Arial"/>
                <w:b/>
                <w:kern w:val="2"/>
                <w:sz w:val="18"/>
                <w:szCs w:val="18"/>
                <w:lang w:eastAsia="zh-CN"/>
              </w:rPr>
              <w:t xml:space="preserve"> </w:t>
            </w:r>
            <w:r w:rsidR="005313E6" w:rsidRPr="005313E6">
              <w:rPr>
                <w:rFonts w:ascii="Arial" w:hAnsi="Arial" w:cs="Arial"/>
                <w:b/>
                <w:kern w:val="2"/>
                <w:sz w:val="18"/>
                <w:szCs w:val="18"/>
                <w:lang w:eastAsia="zh-CN"/>
              </w:rPr>
              <w:t>851</w:t>
            </w:r>
            <w:r w:rsidR="00043A2A">
              <w:rPr>
                <w:rFonts w:ascii="Arial" w:hAnsi="Arial" w:cs="Arial"/>
                <w:b/>
                <w:kern w:val="2"/>
                <w:sz w:val="18"/>
                <w:szCs w:val="18"/>
                <w:lang w:eastAsia="zh-CN"/>
              </w:rPr>
              <w:t>1</w:t>
            </w:r>
            <w:r w:rsidR="005313E6" w:rsidRPr="005313E6">
              <w:rPr>
                <w:rFonts w:ascii="Arial" w:hAnsi="Arial" w:cs="Arial"/>
                <w:b/>
                <w:kern w:val="2"/>
                <w:sz w:val="18"/>
                <w:szCs w:val="18"/>
                <w:lang w:eastAsia="zh-CN"/>
              </w:rPr>
              <w:t>0000-</w:t>
            </w:r>
            <w:r w:rsidR="003C70FC">
              <w:rPr>
                <w:rFonts w:ascii="Arial" w:hAnsi="Arial" w:cs="Arial"/>
                <w:b/>
                <w:kern w:val="2"/>
                <w:sz w:val="18"/>
                <w:szCs w:val="18"/>
                <w:lang w:eastAsia="zh-CN"/>
              </w:rPr>
              <w:t>3</w:t>
            </w:r>
            <w:r w:rsidR="00715355" w:rsidRPr="00715355">
              <w:rPr>
                <w:rFonts w:ascii="Arial" w:hAnsi="Arial" w:cs="Arial"/>
                <w:b/>
                <w:kern w:val="2"/>
                <w:sz w:val="18"/>
                <w:szCs w:val="18"/>
                <w:lang w:eastAsia="zh-CN"/>
              </w:rPr>
              <w:t xml:space="preserve">- </w:t>
            </w:r>
            <w:r w:rsidR="005313E6">
              <w:rPr>
                <w:rFonts w:ascii="Arial" w:hAnsi="Arial" w:cs="Arial"/>
                <w:b/>
                <w:kern w:val="2"/>
                <w:sz w:val="18"/>
                <w:szCs w:val="18"/>
                <w:lang w:eastAsia="zh-CN"/>
              </w:rPr>
              <w:t xml:space="preserve">Servizi </w:t>
            </w:r>
            <w:r w:rsidR="003C70FC">
              <w:rPr>
                <w:rFonts w:ascii="Arial" w:hAnsi="Arial" w:cs="Arial"/>
                <w:b/>
                <w:kern w:val="2"/>
                <w:sz w:val="18"/>
                <w:szCs w:val="18"/>
                <w:lang w:eastAsia="zh-CN"/>
              </w:rPr>
              <w:t>ospedalieri e affini</w:t>
            </w:r>
            <w:r w:rsidR="005313E6">
              <w:rPr>
                <w:rFonts w:ascii="Arial" w:hAnsi="Arial" w:cs="Arial"/>
                <w:b/>
                <w:kern w:val="2"/>
                <w:sz w:val="18"/>
                <w:szCs w:val="18"/>
                <w:lang w:eastAsia="zh-CN"/>
              </w:rPr>
              <w:t>.</w:t>
            </w:r>
            <w:r w:rsidRPr="00987A85">
              <w:rPr>
                <w:rFonts w:ascii="Arial" w:hAnsi="Arial" w:cs="Arial"/>
                <w:b/>
                <w:kern w:val="2"/>
                <w:sz w:val="18"/>
                <w:szCs w:val="18"/>
                <w:lang w:eastAsia="zh-CN"/>
              </w:rPr>
              <w:t xml:space="preserve"> </w:t>
            </w:r>
          </w:p>
          <w:bookmarkEnd w:id="3"/>
          <w:p w14:paraId="7D03A83C" w14:textId="77777777" w:rsidR="00987A85" w:rsidRPr="00987A85" w:rsidRDefault="00987A85" w:rsidP="00C41D01">
            <w:pPr>
              <w:suppressAutoHyphens/>
              <w:jc w:val="both"/>
              <w:rPr>
                <w:rFonts w:ascii="Arial" w:hAnsi="Arial" w:cs="Arial"/>
                <w:b/>
                <w:kern w:val="2"/>
                <w:sz w:val="18"/>
                <w:szCs w:val="18"/>
                <w:lang w:eastAsia="zh-CN"/>
              </w:rPr>
            </w:pPr>
            <w:r w:rsidRPr="00987A85">
              <w:rPr>
                <w:rFonts w:ascii="Arial" w:hAnsi="Arial" w:cs="Arial"/>
                <w:b/>
                <w:kern w:val="2"/>
                <w:sz w:val="18"/>
                <w:szCs w:val="18"/>
                <w:lang w:eastAsia="zh-CN"/>
              </w:rPr>
              <w:t>Il termine per la presentazione dell’offerta è indicato sulla piattaforma SATER di Intercent-ER.</w:t>
            </w:r>
          </w:p>
          <w:p w14:paraId="630E1F26" w14:textId="0CF53308" w:rsidR="00AB70C9" w:rsidRPr="001469AA" w:rsidRDefault="00987A85" w:rsidP="00C41D01">
            <w:pPr>
              <w:suppressAutoHyphens/>
              <w:spacing w:after="120"/>
              <w:jc w:val="both"/>
              <w:rPr>
                <w:rFonts w:ascii="Arial" w:hAnsi="Arial" w:cs="Arial"/>
                <w:b/>
                <w:kern w:val="2"/>
                <w:sz w:val="18"/>
                <w:szCs w:val="18"/>
                <w:lang w:eastAsia="zh-CN"/>
              </w:rPr>
            </w:pPr>
            <w:r w:rsidRPr="00987A85">
              <w:rPr>
                <w:rFonts w:ascii="Arial" w:hAnsi="Arial" w:cs="Arial"/>
                <w:b/>
                <w:kern w:val="2"/>
                <w:sz w:val="18"/>
                <w:szCs w:val="18"/>
                <w:lang w:eastAsia="zh-CN"/>
              </w:rPr>
              <w:t xml:space="preserve">RUP </w:t>
            </w:r>
            <w:r w:rsidR="005313E6">
              <w:rPr>
                <w:rFonts w:ascii="Arial" w:hAnsi="Arial" w:cs="Arial"/>
                <w:b/>
                <w:kern w:val="2"/>
                <w:sz w:val="18"/>
                <w:szCs w:val="18"/>
                <w:lang w:eastAsia="zh-CN"/>
              </w:rPr>
              <w:t>dott.ssa Silvia Marzocchi</w:t>
            </w:r>
          </w:p>
        </w:tc>
      </w:tr>
    </w:tbl>
    <w:p w14:paraId="11DDCDCD" w14:textId="147D0F84" w:rsidR="00E71BE7" w:rsidRPr="00C1187A" w:rsidRDefault="00BE7B94" w:rsidP="00C41D01">
      <w:pPr>
        <w:spacing w:before="240" w:after="60"/>
        <w:jc w:val="both"/>
        <w:rPr>
          <w:rFonts w:ascii="Arial" w:hAnsi="Arial" w:cs="Arial"/>
          <w:strike/>
          <w:sz w:val="18"/>
          <w:szCs w:val="18"/>
        </w:rPr>
      </w:pPr>
      <w:bookmarkStart w:id="5" w:name="_Hlk169103069"/>
      <w:bookmarkEnd w:id="1"/>
      <w:r w:rsidRPr="008241B6">
        <w:rPr>
          <w:rFonts w:ascii="Arial" w:hAnsi="Arial" w:cs="Arial"/>
          <w:sz w:val="18"/>
          <w:szCs w:val="18"/>
        </w:rPr>
        <w:t>C</w:t>
      </w:r>
      <w:r w:rsidR="000D5A98" w:rsidRPr="008241B6">
        <w:rPr>
          <w:rFonts w:ascii="Arial" w:hAnsi="Arial" w:cs="Arial"/>
          <w:sz w:val="18"/>
          <w:szCs w:val="18"/>
        </w:rPr>
        <w:t>on la presente si comunica che l’Azienda U</w:t>
      </w:r>
      <w:r w:rsidR="004249C2" w:rsidRPr="008241B6">
        <w:rPr>
          <w:rFonts w:ascii="Arial" w:hAnsi="Arial" w:cs="Arial"/>
          <w:sz w:val="18"/>
          <w:szCs w:val="18"/>
        </w:rPr>
        <w:t>SL</w:t>
      </w:r>
      <w:r w:rsidR="000D5A98" w:rsidRPr="008241B6">
        <w:rPr>
          <w:rFonts w:ascii="Arial" w:hAnsi="Arial" w:cs="Arial"/>
          <w:sz w:val="18"/>
          <w:szCs w:val="18"/>
        </w:rPr>
        <w:t xml:space="preserve"> della R</w:t>
      </w:r>
      <w:r w:rsidR="00B00AFB" w:rsidRPr="008241B6">
        <w:rPr>
          <w:rFonts w:ascii="Arial" w:hAnsi="Arial" w:cs="Arial"/>
          <w:sz w:val="18"/>
          <w:szCs w:val="18"/>
        </w:rPr>
        <w:t>omagna avvia una procedura negoziata senza pubblicazione di un bando</w:t>
      </w:r>
      <w:r w:rsidR="006E617D" w:rsidRPr="008241B6">
        <w:rPr>
          <w:rFonts w:ascii="Arial" w:hAnsi="Arial" w:cs="Arial"/>
          <w:sz w:val="18"/>
          <w:szCs w:val="18"/>
        </w:rPr>
        <w:t>,</w:t>
      </w:r>
      <w:r w:rsidR="009967A7" w:rsidRPr="008241B6">
        <w:rPr>
          <w:rFonts w:ascii="Arial" w:hAnsi="Arial" w:cs="Arial"/>
          <w:sz w:val="18"/>
          <w:szCs w:val="18"/>
        </w:rPr>
        <w:t xml:space="preserve"> </w:t>
      </w:r>
      <w:r w:rsidR="006E617D" w:rsidRPr="008241B6">
        <w:rPr>
          <w:rFonts w:ascii="Arial" w:hAnsi="Arial" w:cs="Arial"/>
          <w:sz w:val="18"/>
          <w:szCs w:val="18"/>
        </w:rPr>
        <w:t xml:space="preserve">ai sensi dell’art. 76, comma </w:t>
      </w:r>
      <w:r w:rsidR="007974E8">
        <w:rPr>
          <w:rFonts w:ascii="Arial" w:hAnsi="Arial" w:cs="Arial"/>
          <w:sz w:val="18"/>
          <w:szCs w:val="18"/>
        </w:rPr>
        <w:t>2</w:t>
      </w:r>
      <w:r w:rsidR="00715355" w:rsidRPr="008241B6">
        <w:rPr>
          <w:rFonts w:ascii="Arial" w:hAnsi="Arial" w:cs="Arial"/>
          <w:sz w:val="18"/>
          <w:szCs w:val="18"/>
        </w:rPr>
        <w:t>,</w:t>
      </w:r>
      <w:r w:rsidR="008F5455" w:rsidRPr="008241B6">
        <w:rPr>
          <w:rFonts w:ascii="Arial" w:hAnsi="Arial" w:cs="Arial"/>
          <w:sz w:val="18"/>
          <w:szCs w:val="18"/>
        </w:rPr>
        <w:t xml:space="preserve"> lett. </w:t>
      </w:r>
      <w:r w:rsidR="00715355" w:rsidRPr="008241B6">
        <w:rPr>
          <w:rFonts w:ascii="Arial" w:hAnsi="Arial" w:cs="Arial"/>
          <w:sz w:val="18"/>
          <w:szCs w:val="18"/>
        </w:rPr>
        <w:t>b</w:t>
      </w:r>
      <w:r w:rsidR="008F5455" w:rsidRPr="008241B6">
        <w:rPr>
          <w:rFonts w:ascii="Arial" w:hAnsi="Arial" w:cs="Arial"/>
          <w:sz w:val="18"/>
          <w:szCs w:val="18"/>
        </w:rPr>
        <w:t>)</w:t>
      </w:r>
      <w:r w:rsidR="00715355" w:rsidRPr="008241B6">
        <w:rPr>
          <w:rFonts w:ascii="Arial" w:hAnsi="Arial" w:cs="Arial"/>
          <w:sz w:val="18"/>
          <w:szCs w:val="18"/>
        </w:rPr>
        <w:t>,</w:t>
      </w:r>
      <w:r w:rsidR="007974E8">
        <w:rPr>
          <w:rFonts w:ascii="Arial" w:hAnsi="Arial" w:cs="Arial"/>
          <w:sz w:val="18"/>
          <w:szCs w:val="18"/>
        </w:rPr>
        <w:t xml:space="preserve"> punto 2),</w:t>
      </w:r>
      <w:r w:rsidR="008F5455" w:rsidRPr="008241B6">
        <w:rPr>
          <w:rFonts w:ascii="Arial" w:hAnsi="Arial" w:cs="Arial"/>
          <w:sz w:val="18"/>
          <w:szCs w:val="18"/>
        </w:rPr>
        <w:t xml:space="preserve"> </w:t>
      </w:r>
      <w:r w:rsidR="006E617D" w:rsidRPr="008241B6">
        <w:rPr>
          <w:rFonts w:ascii="Arial" w:hAnsi="Arial" w:cs="Arial"/>
          <w:sz w:val="18"/>
          <w:szCs w:val="18"/>
        </w:rPr>
        <w:t>del D.Lgs. 31/03/2023, n. 36</w:t>
      </w:r>
      <w:r w:rsidR="00715355" w:rsidRPr="008241B6">
        <w:rPr>
          <w:rFonts w:ascii="Arial" w:hAnsi="Arial" w:cs="Arial"/>
          <w:sz w:val="18"/>
          <w:szCs w:val="18"/>
        </w:rPr>
        <w:t>,</w:t>
      </w:r>
      <w:r w:rsidR="006E617D" w:rsidRPr="008241B6">
        <w:rPr>
          <w:rFonts w:ascii="Arial" w:hAnsi="Arial" w:cs="Arial"/>
          <w:sz w:val="18"/>
          <w:szCs w:val="18"/>
        </w:rPr>
        <w:t xml:space="preserve"> </w:t>
      </w:r>
      <w:r w:rsidR="00715355" w:rsidRPr="008241B6">
        <w:rPr>
          <w:rFonts w:ascii="Arial" w:hAnsi="Arial" w:cs="Arial"/>
          <w:sz w:val="18"/>
          <w:szCs w:val="18"/>
        </w:rPr>
        <w:t>“</w:t>
      </w:r>
      <w:r w:rsidR="00715355" w:rsidRPr="008241B6">
        <w:rPr>
          <w:rFonts w:ascii="Arial" w:hAnsi="Arial" w:cs="Arial"/>
          <w:i/>
          <w:iCs/>
          <w:sz w:val="18"/>
          <w:szCs w:val="18"/>
        </w:rPr>
        <w:t>Codice dei contratti pubblici</w:t>
      </w:r>
      <w:r w:rsidR="00715355" w:rsidRPr="008241B6">
        <w:rPr>
          <w:rFonts w:ascii="Arial" w:hAnsi="Arial" w:cs="Arial"/>
          <w:sz w:val="18"/>
          <w:szCs w:val="18"/>
        </w:rPr>
        <w:t xml:space="preserve">” (in seguito “Codice”), </w:t>
      </w:r>
      <w:r w:rsidR="006E617D" w:rsidRPr="008241B6">
        <w:rPr>
          <w:rFonts w:ascii="Arial" w:hAnsi="Arial" w:cs="Arial"/>
          <w:sz w:val="18"/>
          <w:szCs w:val="18"/>
        </w:rPr>
        <w:t xml:space="preserve">tramite la piattaforma telematica SATER di Intercent-ER, per </w:t>
      </w:r>
      <w:r w:rsidR="005313E6">
        <w:rPr>
          <w:rFonts w:ascii="Arial" w:hAnsi="Arial" w:cs="Arial"/>
          <w:sz w:val="18"/>
          <w:szCs w:val="18"/>
        </w:rPr>
        <w:t xml:space="preserve">l’acquisizione del </w:t>
      </w:r>
      <w:r w:rsidR="005313E6" w:rsidRPr="005313E6">
        <w:rPr>
          <w:rFonts w:ascii="Arial" w:hAnsi="Arial" w:cs="Arial"/>
          <w:bCs/>
          <w:i/>
          <w:iCs/>
          <w:kern w:val="2"/>
          <w:sz w:val="18"/>
          <w:szCs w:val="18"/>
          <w:lang w:eastAsia="zh-CN"/>
        </w:rPr>
        <w:t xml:space="preserve">Servizio di raccolta, aliquotazione, crioconservazione, stoccaggio, scongelamento, trasporto e riconsegna di singole aliquote di tessuto adiposo autologo (autotrapianto) </w:t>
      </w:r>
      <w:r w:rsidR="00715355" w:rsidRPr="005313E6">
        <w:rPr>
          <w:rFonts w:ascii="Arial" w:hAnsi="Arial" w:cs="Arial"/>
          <w:bCs/>
          <w:sz w:val="18"/>
          <w:szCs w:val="18"/>
        </w:rPr>
        <w:t>per le esigenze</w:t>
      </w:r>
      <w:r w:rsidR="00C1187A">
        <w:rPr>
          <w:rFonts w:ascii="Arial" w:hAnsi="Arial" w:cs="Arial"/>
          <w:bCs/>
          <w:sz w:val="18"/>
          <w:szCs w:val="18"/>
        </w:rPr>
        <w:t xml:space="preserve"> </w:t>
      </w:r>
      <w:r w:rsidR="00C1187A" w:rsidRPr="00C1187A">
        <w:rPr>
          <w:rFonts w:ascii="Arial" w:hAnsi="Arial" w:cs="Arial"/>
          <w:bCs/>
          <w:sz w:val="18"/>
          <w:szCs w:val="18"/>
        </w:rPr>
        <w:t>delle UUOO Ortopedia e delle UUOO Senologia</w:t>
      </w:r>
      <w:r w:rsidR="00715355" w:rsidRPr="008241B6">
        <w:rPr>
          <w:rFonts w:ascii="Arial" w:hAnsi="Arial" w:cs="Arial"/>
          <w:sz w:val="18"/>
          <w:szCs w:val="18"/>
        </w:rPr>
        <w:t xml:space="preserve"> (CPV </w:t>
      </w:r>
      <w:r w:rsidR="004814BD" w:rsidRPr="004814BD">
        <w:rPr>
          <w:rFonts w:ascii="Arial" w:hAnsi="Arial" w:cs="Arial"/>
          <w:sz w:val="18"/>
          <w:szCs w:val="18"/>
        </w:rPr>
        <w:t>85110000-3- Servizi ospedalieri e affini</w:t>
      </w:r>
      <w:r w:rsidR="00715355" w:rsidRPr="008241B6">
        <w:rPr>
          <w:rFonts w:ascii="Arial" w:hAnsi="Arial" w:cs="Arial"/>
          <w:sz w:val="18"/>
          <w:szCs w:val="18"/>
        </w:rPr>
        <w:t>)</w:t>
      </w:r>
      <w:r w:rsidR="004814BD">
        <w:rPr>
          <w:rFonts w:ascii="Arial" w:hAnsi="Arial" w:cs="Arial"/>
          <w:sz w:val="18"/>
          <w:szCs w:val="18"/>
        </w:rPr>
        <w:t xml:space="preserve">. </w:t>
      </w:r>
    </w:p>
    <w:bookmarkEnd w:id="5"/>
    <w:p w14:paraId="56266006" w14:textId="3939AD48" w:rsidR="00794EBF" w:rsidRPr="008241B6" w:rsidRDefault="00794EBF" w:rsidP="00C41D01">
      <w:pPr>
        <w:spacing w:after="60"/>
        <w:jc w:val="both"/>
        <w:rPr>
          <w:rFonts w:ascii="Arial" w:hAnsi="Arial" w:cs="Arial"/>
          <w:sz w:val="18"/>
          <w:szCs w:val="18"/>
        </w:rPr>
      </w:pPr>
      <w:r w:rsidRPr="008241B6">
        <w:rPr>
          <w:rFonts w:ascii="Arial" w:hAnsi="Arial" w:cs="Arial"/>
          <w:sz w:val="18"/>
          <w:szCs w:val="18"/>
        </w:rPr>
        <w:t xml:space="preserve">Le condizioni specifiche riportate nel presente documento e nei relativi allegati sono di riferimento alla Trattativa diretta predisposta sul mercato elettronico di Intercent-ER riguardano sia le modalità di svolgimento della procedura elettronica di acquisto sia </w:t>
      </w:r>
      <w:r w:rsidRPr="00043A2A">
        <w:rPr>
          <w:rFonts w:ascii="Arial" w:hAnsi="Arial" w:cs="Arial"/>
          <w:sz w:val="18"/>
          <w:szCs w:val="18"/>
        </w:rPr>
        <w:t>l’es</w:t>
      </w:r>
      <w:r w:rsidR="00043A2A" w:rsidRPr="00043A2A">
        <w:rPr>
          <w:rFonts w:ascii="Arial" w:hAnsi="Arial" w:cs="Arial"/>
          <w:sz w:val="18"/>
          <w:szCs w:val="18"/>
        </w:rPr>
        <w:t>ple</w:t>
      </w:r>
      <w:r w:rsidR="00043A2A">
        <w:rPr>
          <w:rFonts w:ascii="Arial" w:hAnsi="Arial" w:cs="Arial"/>
          <w:sz w:val="18"/>
          <w:szCs w:val="18"/>
        </w:rPr>
        <w:t>tamento del servizio</w:t>
      </w:r>
      <w:r w:rsidRPr="00160EF9">
        <w:rPr>
          <w:rFonts w:ascii="Arial" w:hAnsi="Arial" w:cs="Arial"/>
          <w:sz w:val="18"/>
          <w:szCs w:val="18"/>
        </w:rPr>
        <w:t>: si int</w:t>
      </w:r>
      <w:r w:rsidRPr="008241B6">
        <w:rPr>
          <w:rFonts w:ascii="Arial" w:hAnsi="Arial" w:cs="Arial"/>
          <w:sz w:val="18"/>
          <w:szCs w:val="18"/>
        </w:rPr>
        <w:t xml:space="preserve">endono accettate da parte dell’operatore economico (O.E.) al momento della trasmissione dell’offerta e prevalgono, in caso di contrasto, sulle Condizioni Generali di Contratto relative al Bando di Abilitazione al Mercato Elettronico della Pubblica Amministrazione. </w:t>
      </w:r>
    </w:p>
    <w:p w14:paraId="193EB2D4" w14:textId="77777777" w:rsidR="00794EBF" w:rsidRPr="008241B6" w:rsidRDefault="00794EBF" w:rsidP="00C41D01">
      <w:pPr>
        <w:spacing w:after="60"/>
        <w:jc w:val="both"/>
        <w:rPr>
          <w:rFonts w:ascii="Arial" w:hAnsi="Arial" w:cs="Arial"/>
          <w:sz w:val="18"/>
          <w:szCs w:val="18"/>
        </w:rPr>
      </w:pPr>
      <w:r w:rsidRPr="008241B6">
        <w:rPr>
          <w:rFonts w:ascii="Arial" w:hAnsi="Arial" w:cs="Arial"/>
          <w:sz w:val="18"/>
          <w:szCs w:val="18"/>
        </w:rPr>
        <w:t>La trattativa sarà interamente gestita con sistemi telematici e tutte le comunicazioni e gli scambi di informazioni relativi alla procedura devono essere effettuati esclusivamente per via telematica, mediante l’invio di documenti elettronici sottoscritti con firma digitale.</w:t>
      </w:r>
    </w:p>
    <w:p w14:paraId="155F3108" w14:textId="77777777" w:rsidR="00794EBF" w:rsidRPr="008241B6" w:rsidRDefault="00794EBF" w:rsidP="00C41D01">
      <w:pPr>
        <w:spacing w:after="60"/>
        <w:jc w:val="both"/>
        <w:rPr>
          <w:rFonts w:ascii="Arial" w:hAnsi="Arial" w:cs="Arial"/>
          <w:sz w:val="18"/>
          <w:szCs w:val="18"/>
        </w:rPr>
      </w:pPr>
      <w:bookmarkStart w:id="6" w:name="_Hlk171959292"/>
      <w:r w:rsidRPr="008241B6">
        <w:rPr>
          <w:rFonts w:ascii="Arial" w:hAnsi="Arial" w:cs="Arial"/>
          <w:sz w:val="18"/>
          <w:szCs w:val="18"/>
        </w:rPr>
        <w:t>L’offerta presentata sarà considerata a tutti gli effetti quale proposta contrattuale. Non sono pertanto ammesse offerte presentate per conto di terze persone con riserva di nominarle né sarà tenuto conto di offerte sottoposte a condizioni o espresse in modo indeterminato; inoltre, non è ammessa la presentazione di più offerte, ai sensi dell’art. 17, comma 4, del D.Lgs. 36/2023.</w:t>
      </w:r>
    </w:p>
    <w:p w14:paraId="337CA63E" w14:textId="1157EB3D" w:rsidR="008D179A" w:rsidRPr="008241B6" w:rsidRDefault="008D179A" w:rsidP="00C41D01">
      <w:pPr>
        <w:spacing w:after="60"/>
        <w:jc w:val="both"/>
        <w:rPr>
          <w:rFonts w:ascii="Arial" w:hAnsi="Arial" w:cs="Arial"/>
          <w:sz w:val="18"/>
          <w:szCs w:val="18"/>
        </w:rPr>
      </w:pPr>
      <w:r w:rsidRPr="008241B6">
        <w:rPr>
          <w:rFonts w:ascii="Arial" w:hAnsi="Arial" w:cs="Arial"/>
          <w:sz w:val="18"/>
          <w:szCs w:val="18"/>
        </w:rPr>
        <w:t>La validità dell’offerta non può essere inferiore a centottanta giorni decorrenti dalla data di scadenza per la presentazione della stessa.</w:t>
      </w:r>
    </w:p>
    <w:p w14:paraId="5002633A" w14:textId="77777777" w:rsidR="008D179A" w:rsidRPr="008241B6" w:rsidRDefault="008D179A" w:rsidP="00C41D01">
      <w:pPr>
        <w:spacing w:after="120"/>
        <w:jc w:val="both"/>
        <w:rPr>
          <w:rFonts w:ascii="Arial" w:hAnsi="Arial" w:cs="Arial"/>
          <w:sz w:val="18"/>
          <w:szCs w:val="18"/>
        </w:rPr>
      </w:pPr>
      <w:r w:rsidRPr="008241B6">
        <w:rPr>
          <w:rFonts w:ascii="Arial" w:hAnsi="Arial" w:cs="Arial"/>
          <w:sz w:val="18"/>
          <w:szCs w:val="18"/>
        </w:rPr>
        <w:t>Nessun vincolo nasce per questa Azienda USL con il presente invito, come nessun compenso può essere preteso dall’operatore economico per la presentazione di quanto richiesto, anche qualora non si dovesse procedere all’aggiudicazione.</w:t>
      </w:r>
    </w:p>
    <w:p w14:paraId="76C72869" w14:textId="7B94243A" w:rsidR="00715355" w:rsidRPr="008241B6" w:rsidRDefault="008D179A" w:rsidP="00C41D01">
      <w:pPr>
        <w:spacing w:after="240"/>
        <w:jc w:val="both"/>
        <w:rPr>
          <w:rFonts w:ascii="Arial" w:hAnsi="Arial" w:cs="Arial"/>
          <w:strike/>
          <w:color w:val="FF0000"/>
          <w:sz w:val="18"/>
          <w:szCs w:val="18"/>
        </w:rPr>
      </w:pPr>
      <w:r w:rsidRPr="008241B6">
        <w:rPr>
          <w:rFonts w:ascii="Arial" w:hAnsi="Arial" w:cs="Arial"/>
          <w:sz w:val="18"/>
          <w:szCs w:val="18"/>
        </w:rPr>
        <w:t xml:space="preserve">La stazione appaltante si riserva di interrompere in qualsiasi momento, per ragioni di sua esclusiva competenza, il procedimento avviato, senza che i soggetti richiedenti possano vantare alcuna pretesa. </w:t>
      </w:r>
    </w:p>
    <w:bookmarkEnd w:id="6"/>
    <w:p w14:paraId="1D5BE698" w14:textId="60BFBB7D" w:rsidR="00794EBF" w:rsidRPr="008241B6" w:rsidRDefault="00794EBF" w:rsidP="00C41D01">
      <w:pPr>
        <w:tabs>
          <w:tab w:val="left" w:pos="1134"/>
        </w:tabs>
        <w:spacing w:after="60"/>
        <w:jc w:val="both"/>
        <w:rPr>
          <w:rFonts w:ascii="Arial" w:hAnsi="Arial" w:cs="Arial"/>
          <w:b/>
          <w:sz w:val="18"/>
          <w:szCs w:val="18"/>
        </w:rPr>
      </w:pPr>
      <w:r w:rsidRPr="008241B6">
        <w:rPr>
          <w:rFonts w:ascii="Arial" w:hAnsi="Arial" w:cs="Arial"/>
          <w:b/>
          <w:sz w:val="18"/>
          <w:szCs w:val="18"/>
        </w:rPr>
        <w:t>REQUISITI E CAUSE DI ESCLUSIONE</w:t>
      </w:r>
    </w:p>
    <w:p w14:paraId="3E863F05" w14:textId="39435132" w:rsidR="00794EBF" w:rsidRPr="008241B6" w:rsidRDefault="00794EBF" w:rsidP="00C41D01">
      <w:pPr>
        <w:tabs>
          <w:tab w:val="left" w:pos="1134"/>
        </w:tabs>
        <w:jc w:val="both"/>
        <w:rPr>
          <w:rFonts w:ascii="Arial" w:hAnsi="Arial" w:cs="Arial"/>
          <w:sz w:val="18"/>
          <w:szCs w:val="18"/>
        </w:rPr>
      </w:pPr>
      <w:r w:rsidRPr="008241B6">
        <w:rPr>
          <w:rFonts w:ascii="Arial" w:hAnsi="Arial" w:cs="Arial"/>
          <w:sz w:val="18"/>
          <w:szCs w:val="18"/>
        </w:rPr>
        <w:t>I concorrenti</w:t>
      </w:r>
      <w:r w:rsidR="007B2239" w:rsidRPr="008241B6">
        <w:rPr>
          <w:rFonts w:ascii="Arial" w:hAnsi="Arial" w:cs="Arial"/>
          <w:sz w:val="18"/>
          <w:szCs w:val="18"/>
        </w:rPr>
        <w:t xml:space="preserve"> </w:t>
      </w:r>
      <w:r w:rsidRPr="008241B6">
        <w:rPr>
          <w:rFonts w:ascii="Arial" w:hAnsi="Arial" w:cs="Arial"/>
          <w:sz w:val="18"/>
          <w:szCs w:val="18"/>
        </w:rPr>
        <w:t xml:space="preserve">devono essere in possesso, a pena di esclusione: </w:t>
      </w:r>
    </w:p>
    <w:p w14:paraId="3F2C8965" w14:textId="1346DEA1" w:rsidR="00794EBF" w:rsidRPr="008241B6" w:rsidRDefault="00794EBF" w:rsidP="00C41D01">
      <w:pPr>
        <w:pStyle w:val="Paragrafoelenco"/>
        <w:numPr>
          <w:ilvl w:val="0"/>
          <w:numId w:val="37"/>
        </w:numPr>
        <w:tabs>
          <w:tab w:val="left" w:pos="1134"/>
        </w:tabs>
        <w:ind w:left="568" w:hanging="284"/>
        <w:jc w:val="both"/>
        <w:rPr>
          <w:rFonts w:ascii="Arial" w:hAnsi="Arial" w:cs="Arial"/>
          <w:sz w:val="18"/>
          <w:szCs w:val="18"/>
        </w:rPr>
      </w:pPr>
      <w:r w:rsidRPr="008241B6">
        <w:rPr>
          <w:rFonts w:ascii="Arial" w:hAnsi="Arial" w:cs="Arial"/>
          <w:sz w:val="18"/>
          <w:szCs w:val="18"/>
        </w:rPr>
        <w:t xml:space="preserve">dei requisiti di ordine generale previsti dal Codice, nonché, degli ulteriori requisiti indicati nel presente paragrafo. La sussistenza delle cause automatiche di esclusione di cui all’articolo 94 comporta l’esclusione diretta, mentre la </w:t>
      </w:r>
      <w:r w:rsidRPr="008241B6">
        <w:rPr>
          <w:rFonts w:ascii="Arial" w:hAnsi="Arial" w:cs="Arial"/>
          <w:sz w:val="18"/>
          <w:szCs w:val="18"/>
        </w:rPr>
        <w:lastRenderedPageBreak/>
        <w:t>sussistenza delle cause di esclusione non automatica di cui all’articolo 95 deve essere accertata previo contraddittorio con l’operatore economico</w:t>
      </w:r>
      <w:r w:rsidR="007B2239" w:rsidRPr="008241B6">
        <w:rPr>
          <w:rFonts w:ascii="Arial" w:hAnsi="Arial" w:cs="Arial"/>
          <w:sz w:val="18"/>
          <w:szCs w:val="18"/>
        </w:rPr>
        <w:t>;</w:t>
      </w:r>
    </w:p>
    <w:p w14:paraId="2A9FB4B8" w14:textId="05A4405E" w:rsidR="00794EBF" w:rsidRPr="008241B6" w:rsidRDefault="00794EBF" w:rsidP="00C41D01">
      <w:pPr>
        <w:pStyle w:val="Paragrafoelenco"/>
        <w:numPr>
          <w:ilvl w:val="0"/>
          <w:numId w:val="37"/>
        </w:numPr>
        <w:tabs>
          <w:tab w:val="left" w:pos="1134"/>
        </w:tabs>
        <w:spacing w:after="60"/>
        <w:ind w:left="568" w:hanging="284"/>
        <w:jc w:val="both"/>
        <w:rPr>
          <w:rFonts w:ascii="Arial" w:hAnsi="Arial" w:cs="Arial"/>
          <w:sz w:val="18"/>
          <w:szCs w:val="18"/>
        </w:rPr>
      </w:pPr>
      <w:r w:rsidRPr="008241B6">
        <w:rPr>
          <w:rFonts w:ascii="Arial" w:hAnsi="Arial" w:cs="Arial"/>
          <w:sz w:val="18"/>
          <w:szCs w:val="18"/>
        </w:rPr>
        <w:t>dei requisiti di idoneità professionale: iscrizione nel Registro delle Imprese oppure nell’Albo delle Imprese artigiane per attività pertinenti con quelle oggetto del presente affidamento.</w:t>
      </w:r>
    </w:p>
    <w:p w14:paraId="4BE4C631" w14:textId="77777777" w:rsidR="00794EBF" w:rsidRPr="008241B6" w:rsidRDefault="00794EBF" w:rsidP="00C41D01">
      <w:pPr>
        <w:tabs>
          <w:tab w:val="left" w:pos="1134"/>
        </w:tabs>
        <w:spacing w:after="60"/>
        <w:jc w:val="both"/>
        <w:rPr>
          <w:rFonts w:ascii="Arial" w:hAnsi="Arial" w:cs="Arial"/>
          <w:sz w:val="18"/>
          <w:szCs w:val="18"/>
        </w:rPr>
      </w:pPr>
      <w:r w:rsidRPr="008241B6">
        <w:rPr>
          <w:rFonts w:ascii="Arial" w:hAnsi="Arial" w:cs="Arial"/>
          <w:sz w:val="18"/>
          <w:szCs w:val="18"/>
        </w:rPr>
        <w:t>Per l’operatore economico di altro Stato membro, non residente in Italia: iscrizione in uno dei registri professionali o commerciali degli altri Stati membri di cui all’allegato II.11 del Codice.</w:t>
      </w:r>
    </w:p>
    <w:p w14:paraId="22942D5B" w14:textId="77777777" w:rsidR="00794EBF" w:rsidRPr="008241B6" w:rsidRDefault="00794EBF" w:rsidP="00C41D01">
      <w:pPr>
        <w:tabs>
          <w:tab w:val="left" w:pos="1134"/>
        </w:tabs>
        <w:spacing w:after="60"/>
        <w:jc w:val="both"/>
        <w:rPr>
          <w:rFonts w:ascii="Arial" w:hAnsi="Arial" w:cs="Arial"/>
          <w:sz w:val="18"/>
          <w:szCs w:val="18"/>
        </w:rPr>
      </w:pPr>
      <w:r w:rsidRPr="008241B6">
        <w:rPr>
          <w:rFonts w:ascii="Arial" w:hAnsi="Arial" w:cs="Arial"/>
          <w:sz w:val="18"/>
          <w:szCs w:val="18"/>
        </w:rPr>
        <w:t>Ai fini della comprova, l’iscrizione nel Registro è acquisita d’ufficio tramite il FVOE. Gli operatori stabiliti in altri Stati membri caricano nel fascicolo virtuale i dati e le informazioni utili alla comprova del requisito, se disponibili.</w:t>
      </w:r>
    </w:p>
    <w:p w14:paraId="299CB096" w14:textId="77777777" w:rsidR="00794EBF" w:rsidRPr="008241B6" w:rsidRDefault="00794EBF" w:rsidP="00C41D01">
      <w:pPr>
        <w:tabs>
          <w:tab w:val="left" w:pos="1134"/>
        </w:tabs>
        <w:jc w:val="both"/>
        <w:rPr>
          <w:rFonts w:ascii="Arial" w:hAnsi="Arial" w:cs="Arial"/>
          <w:sz w:val="18"/>
          <w:szCs w:val="18"/>
        </w:rPr>
      </w:pPr>
      <w:r w:rsidRPr="008241B6">
        <w:rPr>
          <w:rFonts w:ascii="Arial" w:hAnsi="Arial" w:cs="Arial"/>
          <w:sz w:val="18"/>
          <w:szCs w:val="18"/>
        </w:rPr>
        <w:t>Gli operatori economici</w:t>
      </w:r>
    </w:p>
    <w:p w14:paraId="609E770D" w14:textId="77777777" w:rsidR="007B2239" w:rsidRPr="008241B6" w:rsidRDefault="00794EBF" w:rsidP="00C41D01">
      <w:pPr>
        <w:pStyle w:val="Paragrafoelenco"/>
        <w:numPr>
          <w:ilvl w:val="0"/>
          <w:numId w:val="31"/>
        </w:numPr>
        <w:tabs>
          <w:tab w:val="left" w:pos="567"/>
        </w:tabs>
        <w:ind w:left="568" w:hanging="284"/>
        <w:jc w:val="both"/>
        <w:rPr>
          <w:rFonts w:ascii="Arial" w:hAnsi="Arial" w:cs="Arial"/>
          <w:sz w:val="18"/>
          <w:szCs w:val="18"/>
        </w:rPr>
      </w:pPr>
      <w:r w:rsidRPr="008241B6">
        <w:rPr>
          <w:rFonts w:ascii="Arial" w:hAnsi="Arial" w:cs="Arial"/>
          <w:sz w:val="18"/>
          <w:szCs w:val="18"/>
        </w:rPr>
        <w:t xml:space="preserve">non devono trovarsi nella condizione prevista dall’art. </w:t>
      </w:r>
      <w:r w:rsidR="00B5229E" w:rsidRPr="008241B6">
        <w:rPr>
          <w:rFonts w:ascii="Arial" w:hAnsi="Arial" w:cs="Arial"/>
          <w:sz w:val="18"/>
          <w:szCs w:val="18"/>
        </w:rPr>
        <w:t>53</w:t>
      </w:r>
      <w:r w:rsidRPr="008241B6">
        <w:rPr>
          <w:rFonts w:ascii="Arial" w:hAnsi="Arial" w:cs="Arial"/>
          <w:sz w:val="18"/>
          <w:szCs w:val="18"/>
        </w:rPr>
        <w:t>, comma 16-</w:t>
      </w:r>
      <w:r w:rsidRPr="008241B6">
        <w:rPr>
          <w:rFonts w:ascii="Arial" w:hAnsi="Arial" w:cs="Arial"/>
          <w:i/>
          <w:sz w:val="18"/>
          <w:szCs w:val="18"/>
        </w:rPr>
        <w:t>ter</w:t>
      </w:r>
      <w:r w:rsidRPr="008241B6">
        <w:rPr>
          <w:rFonts w:ascii="Arial" w:hAnsi="Arial" w:cs="Arial"/>
          <w:sz w:val="18"/>
          <w:szCs w:val="18"/>
        </w:rPr>
        <w:t>, D.Lgs. 165/2001 e s.m.i.;</w:t>
      </w:r>
    </w:p>
    <w:p w14:paraId="5B834EE8" w14:textId="48F0A45E" w:rsidR="00794EBF" w:rsidRPr="008241B6" w:rsidRDefault="00794EBF" w:rsidP="00C41D01">
      <w:pPr>
        <w:pStyle w:val="Paragrafoelenco"/>
        <w:numPr>
          <w:ilvl w:val="0"/>
          <w:numId w:val="31"/>
        </w:numPr>
        <w:tabs>
          <w:tab w:val="left" w:pos="567"/>
        </w:tabs>
        <w:spacing w:after="60"/>
        <w:ind w:left="568" w:hanging="284"/>
        <w:jc w:val="both"/>
        <w:rPr>
          <w:rFonts w:ascii="Arial" w:hAnsi="Arial" w:cs="Arial"/>
          <w:sz w:val="18"/>
          <w:szCs w:val="18"/>
        </w:rPr>
      </w:pPr>
      <w:r w:rsidRPr="008241B6">
        <w:rPr>
          <w:rFonts w:ascii="Arial" w:hAnsi="Arial" w:cs="Arial"/>
          <w:sz w:val="18"/>
          <w:szCs w:val="18"/>
        </w:rPr>
        <w:t>devono avere abilitazione attiva per la partecipazione alle procedure SATER sul portale Intercent-ER</w:t>
      </w:r>
      <w:r w:rsidR="007B2239" w:rsidRPr="008241B6">
        <w:rPr>
          <w:rFonts w:ascii="Arial" w:hAnsi="Arial" w:cs="Arial"/>
          <w:sz w:val="18"/>
          <w:szCs w:val="18"/>
        </w:rPr>
        <w:t xml:space="preserve"> </w:t>
      </w:r>
      <w:r w:rsidRPr="008241B6">
        <w:rPr>
          <w:rFonts w:ascii="Arial" w:hAnsi="Arial" w:cs="Arial"/>
          <w:sz w:val="18"/>
          <w:szCs w:val="18"/>
        </w:rPr>
        <w:t>(</w:t>
      </w:r>
      <w:r w:rsidRPr="008241B6">
        <w:rPr>
          <w:rFonts w:ascii="Arial" w:hAnsi="Arial" w:cs="Arial"/>
          <w:i/>
          <w:iCs/>
          <w:sz w:val="18"/>
          <w:szCs w:val="18"/>
        </w:rPr>
        <w:t>www.intercenter.it</w:t>
      </w:r>
      <w:r w:rsidRPr="008241B6">
        <w:rPr>
          <w:rFonts w:ascii="Arial" w:hAnsi="Arial" w:cs="Arial"/>
          <w:sz w:val="18"/>
          <w:szCs w:val="18"/>
        </w:rPr>
        <w:t>).</w:t>
      </w:r>
    </w:p>
    <w:p w14:paraId="57771430" w14:textId="77777777" w:rsidR="00794EBF" w:rsidRPr="008241B6" w:rsidRDefault="00794EBF" w:rsidP="00C41D01">
      <w:pPr>
        <w:tabs>
          <w:tab w:val="left" w:pos="1134"/>
        </w:tabs>
        <w:spacing w:after="60"/>
        <w:jc w:val="both"/>
        <w:rPr>
          <w:rFonts w:ascii="Arial" w:hAnsi="Arial" w:cs="Arial"/>
          <w:sz w:val="18"/>
          <w:szCs w:val="18"/>
        </w:rPr>
      </w:pPr>
      <w:r w:rsidRPr="008241B6">
        <w:rPr>
          <w:rFonts w:ascii="Arial" w:hAnsi="Arial" w:cs="Arial"/>
          <w:sz w:val="18"/>
          <w:szCs w:val="18"/>
        </w:rPr>
        <w:t xml:space="preserve">La stazione appaltante verifica il possesso dei requisiti accedendo al fascicolo virtuale dell’operatore economico (di seguito: FVOE). L’operatore economico è tenuto ad inserire nel FVOE i dati e le informazioni richiesti per la comprova del requisito di idoneità professionale, qualora questi non siano già presenti nel fascicolo o non siano già in possesso della dell’Azienda e non possano essere acquisiti d’ufficio da quest’ultima. </w:t>
      </w:r>
    </w:p>
    <w:p w14:paraId="704F256A" w14:textId="77777777" w:rsidR="00794EBF" w:rsidRPr="008241B6" w:rsidRDefault="00794EBF" w:rsidP="00C41D01">
      <w:pPr>
        <w:tabs>
          <w:tab w:val="left" w:pos="1134"/>
        </w:tabs>
        <w:spacing w:after="240"/>
        <w:jc w:val="both"/>
        <w:rPr>
          <w:rFonts w:ascii="Arial" w:hAnsi="Arial" w:cs="Arial"/>
          <w:sz w:val="18"/>
          <w:szCs w:val="18"/>
        </w:rPr>
      </w:pPr>
      <w:r w:rsidRPr="008241B6">
        <w:rPr>
          <w:rFonts w:ascii="Arial" w:hAnsi="Arial" w:cs="Arial"/>
          <w:sz w:val="18"/>
          <w:szCs w:val="18"/>
        </w:rPr>
        <w:t xml:space="preserve">La mancata accettazione delle clausole contenute nel Patto di integrità e il mancato rispetto dello stesso costituiscono </w:t>
      </w:r>
      <w:r w:rsidRPr="008241B6">
        <w:rPr>
          <w:rFonts w:ascii="Arial" w:hAnsi="Arial" w:cs="Arial"/>
          <w:bCs/>
          <w:sz w:val="18"/>
          <w:szCs w:val="18"/>
        </w:rPr>
        <w:t>causa di esclusione</w:t>
      </w:r>
      <w:r w:rsidRPr="008241B6">
        <w:rPr>
          <w:rFonts w:ascii="Arial" w:hAnsi="Arial" w:cs="Arial"/>
          <w:sz w:val="18"/>
          <w:szCs w:val="18"/>
        </w:rPr>
        <w:t>, ai sensi dell’art. 83-</w:t>
      </w:r>
      <w:r w:rsidRPr="008241B6">
        <w:rPr>
          <w:rFonts w:ascii="Arial" w:hAnsi="Arial" w:cs="Arial"/>
          <w:i/>
          <w:iCs/>
          <w:sz w:val="18"/>
          <w:szCs w:val="18"/>
        </w:rPr>
        <w:t>bis</w:t>
      </w:r>
      <w:r w:rsidRPr="008241B6">
        <w:rPr>
          <w:rFonts w:ascii="Arial" w:hAnsi="Arial" w:cs="Arial"/>
          <w:sz w:val="18"/>
          <w:szCs w:val="18"/>
        </w:rPr>
        <w:t xml:space="preserve"> del D.Lgs. 159/2011 e s.m.i.</w:t>
      </w:r>
    </w:p>
    <w:p w14:paraId="275B4EFE" w14:textId="77777777" w:rsidR="009B6F1D" w:rsidRPr="008241B6" w:rsidRDefault="009B6F1D" w:rsidP="00C41D01">
      <w:pPr>
        <w:tabs>
          <w:tab w:val="left" w:pos="1134"/>
        </w:tabs>
        <w:spacing w:after="60"/>
        <w:jc w:val="both"/>
        <w:rPr>
          <w:rFonts w:ascii="Arial" w:hAnsi="Arial" w:cs="Arial"/>
          <w:sz w:val="18"/>
          <w:szCs w:val="18"/>
        </w:rPr>
      </w:pPr>
      <w:r w:rsidRPr="008241B6">
        <w:rPr>
          <w:rFonts w:ascii="Arial" w:hAnsi="Arial" w:cs="Arial"/>
          <w:b/>
          <w:bCs/>
          <w:sz w:val="18"/>
          <w:szCs w:val="18"/>
        </w:rPr>
        <w:t>DURATA, OPZIONI E VALORE COMPLESSIVO DELL’APPALTO</w:t>
      </w:r>
    </w:p>
    <w:p w14:paraId="260F9BBE" w14:textId="4B69D6AD" w:rsidR="009F0D31" w:rsidRPr="008241B6" w:rsidRDefault="00D17D29" w:rsidP="00C41D01">
      <w:pPr>
        <w:spacing w:after="60"/>
        <w:jc w:val="both"/>
        <w:rPr>
          <w:rFonts w:ascii="Arial" w:hAnsi="Arial" w:cs="Arial"/>
          <w:bCs/>
          <w:sz w:val="18"/>
          <w:szCs w:val="18"/>
        </w:rPr>
      </w:pPr>
      <w:r w:rsidRPr="008241B6">
        <w:rPr>
          <w:rFonts w:ascii="Arial" w:hAnsi="Arial" w:cs="Arial"/>
          <w:sz w:val="18"/>
          <w:szCs w:val="18"/>
        </w:rPr>
        <w:t>La durata del contratto è di</w:t>
      </w:r>
      <w:r w:rsidR="00547258" w:rsidRPr="008241B6">
        <w:rPr>
          <w:rFonts w:ascii="Arial" w:hAnsi="Arial" w:cs="Arial"/>
          <w:sz w:val="18"/>
          <w:szCs w:val="18"/>
        </w:rPr>
        <w:t xml:space="preserve"> </w:t>
      </w:r>
      <w:r w:rsidR="003C70FC">
        <w:rPr>
          <w:rFonts w:ascii="Arial" w:hAnsi="Arial" w:cs="Arial"/>
          <w:sz w:val="18"/>
          <w:szCs w:val="18"/>
        </w:rPr>
        <w:t>dodici</w:t>
      </w:r>
      <w:r w:rsidR="00547258" w:rsidRPr="008241B6">
        <w:rPr>
          <w:rFonts w:ascii="Arial" w:hAnsi="Arial" w:cs="Arial"/>
          <w:sz w:val="18"/>
          <w:szCs w:val="18"/>
        </w:rPr>
        <w:t xml:space="preserve"> mesi</w:t>
      </w:r>
      <w:r w:rsidRPr="008241B6">
        <w:rPr>
          <w:rFonts w:ascii="Arial" w:hAnsi="Arial" w:cs="Arial"/>
          <w:sz w:val="18"/>
          <w:szCs w:val="18"/>
        </w:rPr>
        <w:t xml:space="preserve">, </w:t>
      </w:r>
      <w:bookmarkStart w:id="7" w:name="_Hlk185603715"/>
      <w:r w:rsidRPr="008241B6">
        <w:rPr>
          <w:rFonts w:ascii="Arial" w:hAnsi="Arial" w:cs="Arial"/>
          <w:sz w:val="18"/>
          <w:szCs w:val="18"/>
        </w:rPr>
        <w:t>a decorrere dalla sottoscrizione dello stesso o dall’eventuale esecuzione anticipata</w:t>
      </w:r>
      <w:bookmarkEnd w:id="7"/>
      <w:r w:rsidR="009F0D31" w:rsidRPr="008241B6">
        <w:rPr>
          <w:rFonts w:ascii="Arial" w:hAnsi="Arial" w:cs="Arial"/>
          <w:sz w:val="18"/>
          <w:szCs w:val="18"/>
        </w:rPr>
        <w:t>.</w:t>
      </w:r>
    </w:p>
    <w:p w14:paraId="08B79291" w14:textId="3409DDE5" w:rsidR="007974E8" w:rsidRDefault="00547258" w:rsidP="00C41D01">
      <w:pPr>
        <w:spacing w:after="60"/>
        <w:jc w:val="both"/>
        <w:rPr>
          <w:rFonts w:ascii="Arial" w:hAnsi="Arial" w:cs="Arial"/>
          <w:bCs/>
          <w:sz w:val="18"/>
          <w:szCs w:val="18"/>
        </w:rPr>
      </w:pPr>
      <w:bookmarkStart w:id="8" w:name="_Hlk218669942"/>
      <w:r w:rsidRPr="008241B6">
        <w:rPr>
          <w:rFonts w:ascii="Arial" w:hAnsi="Arial" w:cs="Arial"/>
          <w:bCs/>
          <w:sz w:val="18"/>
          <w:szCs w:val="18"/>
        </w:rPr>
        <w:t xml:space="preserve">Si prevede la possibilità </w:t>
      </w:r>
      <w:r w:rsidR="007974E8" w:rsidRPr="007974E8">
        <w:rPr>
          <w:rFonts w:ascii="Arial" w:hAnsi="Arial" w:cs="Arial"/>
          <w:bCs/>
          <w:sz w:val="18"/>
          <w:szCs w:val="18"/>
        </w:rPr>
        <w:t>di cessazione anticipata del contratto e della fornitura stessa, senza che il fornitore possa esperire opposizione o avanzare pretese di risarcimento alcune, in esito al subentro di altro contraente a seguito dell’aggiudicazione di nuova gara aziendale e/o all’attivazione di convenzioni stipulate da Intercent-ER e dalla Consip S.p.a.</w:t>
      </w:r>
    </w:p>
    <w:bookmarkEnd w:id="8"/>
    <w:p w14:paraId="74F226EF" w14:textId="13AD21B3" w:rsidR="00467F9B" w:rsidRPr="008241B6" w:rsidRDefault="00467F9B" w:rsidP="00C41D01">
      <w:pPr>
        <w:spacing w:after="60"/>
        <w:jc w:val="both"/>
        <w:rPr>
          <w:rFonts w:ascii="Arial" w:hAnsi="Arial" w:cs="Arial"/>
          <w:sz w:val="18"/>
          <w:szCs w:val="18"/>
        </w:rPr>
      </w:pPr>
      <w:r w:rsidRPr="008241B6">
        <w:rPr>
          <w:rFonts w:ascii="Arial" w:hAnsi="Arial" w:cs="Arial"/>
          <w:sz w:val="18"/>
          <w:szCs w:val="18"/>
        </w:rPr>
        <w:t xml:space="preserve">Il valore complessivo dell’appalto, al netto delle opzioni, a base d’asta, è quantificato in </w:t>
      </w:r>
      <w:r w:rsidRPr="008241B6">
        <w:rPr>
          <w:rFonts w:ascii="Arial" w:hAnsi="Arial" w:cs="Arial"/>
          <w:b/>
          <w:sz w:val="18"/>
          <w:szCs w:val="18"/>
        </w:rPr>
        <w:t>euro</w:t>
      </w:r>
      <w:r w:rsidR="00402C3F" w:rsidRPr="008241B6">
        <w:rPr>
          <w:rFonts w:ascii="Arial" w:hAnsi="Arial" w:cs="Arial"/>
          <w:b/>
          <w:sz w:val="18"/>
          <w:szCs w:val="18"/>
        </w:rPr>
        <w:t xml:space="preserve"> </w:t>
      </w:r>
      <w:r w:rsidR="003C70FC">
        <w:rPr>
          <w:rFonts w:ascii="Arial" w:hAnsi="Arial" w:cs="Arial"/>
          <w:b/>
          <w:sz w:val="18"/>
          <w:szCs w:val="18"/>
        </w:rPr>
        <w:t>312.800,00</w:t>
      </w:r>
      <w:r w:rsidR="009F0D31" w:rsidRPr="008241B6">
        <w:rPr>
          <w:rFonts w:ascii="Arial" w:hAnsi="Arial" w:cs="Arial"/>
          <w:bCs/>
          <w:sz w:val="18"/>
          <w:szCs w:val="18"/>
        </w:rPr>
        <w:t>,</w:t>
      </w:r>
      <w:r w:rsidR="009F0D31" w:rsidRPr="008241B6">
        <w:rPr>
          <w:rFonts w:ascii="Arial" w:hAnsi="Arial" w:cs="Arial"/>
          <w:b/>
          <w:sz w:val="18"/>
          <w:szCs w:val="18"/>
        </w:rPr>
        <w:t xml:space="preserve"> </w:t>
      </w:r>
      <w:r w:rsidRPr="008241B6">
        <w:rPr>
          <w:rFonts w:ascii="Arial" w:hAnsi="Arial" w:cs="Arial"/>
          <w:sz w:val="18"/>
          <w:szCs w:val="18"/>
        </w:rPr>
        <w:t>al netto d</w:t>
      </w:r>
      <w:r w:rsidR="009F0D31" w:rsidRPr="008241B6">
        <w:rPr>
          <w:rFonts w:ascii="Arial" w:hAnsi="Arial" w:cs="Arial"/>
          <w:sz w:val="18"/>
          <w:szCs w:val="18"/>
        </w:rPr>
        <w:t>ell’</w:t>
      </w:r>
      <w:r w:rsidRPr="008241B6">
        <w:rPr>
          <w:rFonts w:ascii="Arial" w:hAnsi="Arial" w:cs="Arial"/>
          <w:sz w:val="18"/>
          <w:szCs w:val="18"/>
        </w:rPr>
        <w:t>IVA e/o di altre imposte e contributi di legge, nonché degli oneri per la sicurezza dovuti a rischi da interferenze.</w:t>
      </w:r>
    </w:p>
    <w:p w14:paraId="2B965188" w14:textId="77777777" w:rsidR="00467F9B" w:rsidRPr="008241B6" w:rsidRDefault="00467F9B" w:rsidP="00C41D01">
      <w:pPr>
        <w:spacing w:after="60"/>
        <w:jc w:val="both"/>
        <w:rPr>
          <w:rFonts w:ascii="Arial" w:hAnsi="Arial" w:cs="Arial"/>
          <w:sz w:val="18"/>
          <w:szCs w:val="18"/>
        </w:rPr>
      </w:pPr>
      <w:r w:rsidRPr="008241B6">
        <w:rPr>
          <w:rFonts w:ascii="Arial" w:hAnsi="Arial" w:cs="Arial"/>
          <w:sz w:val="18"/>
          <w:szCs w:val="18"/>
        </w:rPr>
        <w:t>Si precisa che la durata dell’appalto e delle altre opzioni temporali è commisurata alla stima del fabbisogno aziendale e, pertanto, previo costante monitoraggio economico del contratto operato dal DEC in supporto al RUP, la stazione appaltante ha facoltà di esercitare l’opzione di anche conservare l’efficacia del medesimo contratto sino massimo ad esaurimento della sua capienza economica e, comunque, non oltre al subentro di altro contraente.</w:t>
      </w:r>
    </w:p>
    <w:p w14:paraId="615234CA" w14:textId="77777777" w:rsidR="00467F9B" w:rsidRPr="008241B6" w:rsidRDefault="00467F9B" w:rsidP="00C41D01">
      <w:pPr>
        <w:tabs>
          <w:tab w:val="left" w:pos="1134"/>
        </w:tabs>
        <w:spacing w:after="120"/>
        <w:jc w:val="both"/>
        <w:rPr>
          <w:rFonts w:ascii="Arial" w:hAnsi="Arial" w:cs="Arial"/>
          <w:sz w:val="18"/>
          <w:szCs w:val="18"/>
        </w:rPr>
      </w:pPr>
      <w:r w:rsidRPr="008241B6">
        <w:rPr>
          <w:rFonts w:ascii="Arial" w:hAnsi="Arial" w:cs="Arial"/>
          <w:sz w:val="18"/>
          <w:szCs w:val="18"/>
        </w:rPr>
        <w:t xml:space="preserve">Le quantità indicate corrispondono al fabbisogno stimato, calcolato sulla base di una media del consumo storico riferito all’ultimo periodo e sulla base del trend in incremento. </w:t>
      </w:r>
    </w:p>
    <w:p w14:paraId="4F0F22CC" w14:textId="6DD1C11B" w:rsidR="00C15C51" w:rsidRPr="008241B6" w:rsidRDefault="00476990" w:rsidP="00C41D01">
      <w:pPr>
        <w:shd w:val="clear" w:color="auto" w:fill="FFFFFF"/>
        <w:jc w:val="both"/>
        <w:rPr>
          <w:rFonts w:ascii="Arial" w:hAnsi="Arial" w:cs="Arial"/>
          <w:sz w:val="18"/>
          <w:szCs w:val="18"/>
        </w:rPr>
      </w:pPr>
      <w:r w:rsidRPr="008241B6">
        <w:rPr>
          <w:rFonts w:ascii="Arial" w:hAnsi="Arial" w:cs="Arial"/>
          <w:b/>
          <w:bCs/>
          <w:sz w:val="18"/>
          <w:szCs w:val="18"/>
        </w:rPr>
        <w:t>Revisione dei prezzi.</w:t>
      </w:r>
      <w:r w:rsidRPr="008241B6">
        <w:rPr>
          <w:rFonts w:ascii="Arial" w:hAnsi="Arial" w:cs="Arial"/>
          <w:sz w:val="18"/>
          <w:szCs w:val="18"/>
        </w:rPr>
        <w:t xml:space="preserve"> </w:t>
      </w:r>
      <w:r w:rsidR="00C15C51" w:rsidRPr="008241B6">
        <w:rPr>
          <w:rFonts w:ascii="Arial" w:hAnsi="Arial" w:cs="Arial"/>
          <w:sz w:val="18"/>
          <w:szCs w:val="18"/>
        </w:rPr>
        <w:t>Ai sensi di quanto previsto dall’art. 60 del D.Lgs. 36/2023, così come modificato dal D.Lgs. 31/12/2024, n. 209, e dall’allegato II.2-</w:t>
      </w:r>
      <w:r w:rsidR="00C15C51" w:rsidRPr="008241B6">
        <w:rPr>
          <w:rFonts w:ascii="Arial" w:hAnsi="Arial" w:cs="Arial"/>
          <w:i/>
          <w:iCs/>
          <w:sz w:val="18"/>
          <w:szCs w:val="18"/>
        </w:rPr>
        <w:t xml:space="preserve">bis </w:t>
      </w:r>
      <w:r w:rsidR="00C15C51" w:rsidRPr="008241B6">
        <w:rPr>
          <w:rFonts w:ascii="Arial" w:hAnsi="Arial" w:cs="Arial"/>
          <w:sz w:val="18"/>
          <w:szCs w:val="18"/>
        </w:rPr>
        <w:t xml:space="preserve">introdotto dal richiamato D.Lgs. 209/2024, durante l’esecuzione del contratto è consentita la revisione dei prezzi secondo le modalità, condizioni e limiti </w:t>
      </w:r>
      <w:bookmarkStart w:id="9" w:name="_Hlk203044140"/>
      <w:r w:rsidR="00C15C51" w:rsidRPr="008241B6">
        <w:rPr>
          <w:rFonts w:ascii="Arial" w:hAnsi="Arial" w:cs="Arial"/>
          <w:sz w:val="18"/>
          <w:szCs w:val="18"/>
        </w:rPr>
        <w:t>indicati nel contratto a cui si rinvia.</w:t>
      </w:r>
    </w:p>
    <w:p w14:paraId="56295DEB" w14:textId="7312BD35" w:rsidR="00C15C51" w:rsidRPr="008241B6" w:rsidRDefault="00C15C51" w:rsidP="00C41D01">
      <w:pPr>
        <w:jc w:val="both"/>
        <w:rPr>
          <w:rFonts w:ascii="Arial" w:hAnsi="Arial" w:cs="Arial"/>
          <w:sz w:val="18"/>
          <w:szCs w:val="18"/>
        </w:rPr>
      </w:pPr>
      <w:bookmarkStart w:id="10" w:name="_Hlk201125744"/>
      <w:bookmarkEnd w:id="9"/>
      <w:r w:rsidRPr="008241B6">
        <w:rPr>
          <w:rFonts w:ascii="Arial" w:hAnsi="Arial" w:cs="Arial"/>
          <w:sz w:val="18"/>
          <w:szCs w:val="18"/>
        </w:rPr>
        <w:t>La revisione si attiva al verificarsi di particolari condizioni di natura oggettiva che determinano una variazione del costo della fornitura o del servizio, in aumento o in diminuzione, superiore al cinque per cento dell’importo complessivo contrattuale risultante dal provvedimento di aggiudicazione e opera nella misura dell’ottanta per cento del valore eccedente la variazione stessa, in relazione alle prestazioni da eseguire dopo l’attivazione della clausola di revisione</w:t>
      </w:r>
      <w:bookmarkEnd w:id="10"/>
      <w:r w:rsidR="00476990" w:rsidRPr="008241B6">
        <w:rPr>
          <w:rFonts w:ascii="Arial" w:hAnsi="Arial" w:cs="Arial"/>
          <w:sz w:val="18"/>
          <w:szCs w:val="18"/>
        </w:rPr>
        <w:t>.</w:t>
      </w:r>
    </w:p>
    <w:p w14:paraId="0C04D7F7" w14:textId="4587F5F1" w:rsidR="00C15C51" w:rsidRPr="008241B6" w:rsidRDefault="00C15C51" w:rsidP="00C41D01">
      <w:pPr>
        <w:shd w:val="clear" w:color="auto" w:fill="FFFFFF"/>
        <w:jc w:val="both"/>
        <w:rPr>
          <w:rFonts w:ascii="Arial" w:hAnsi="Arial" w:cs="Arial"/>
          <w:sz w:val="18"/>
          <w:szCs w:val="18"/>
        </w:rPr>
      </w:pPr>
      <w:r w:rsidRPr="008241B6">
        <w:rPr>
          <w:rFonts w:ascii="Arial" w:hAnsi="Arial" w:cs="Arial"/>
          <w:sz w:val="18"/>
          <w:szCs w:val="18"/>
        </w:rPr>
        <w:t xml:space="preserve">Ai fini del calcolo della variazione dei prezzi si </w:t>
      </w:r>
      <w:r w:rsidRPr="003C70FC">
        <w:rPr>
          <w:rFonts w:ascii="Arial" w:hAnsi="Arial" w:cs="Arial"/>
          <w:sz w:val="18"/>
          <w:szCs w:val="18"/>
        </w:rPr>
        <w:t xml:space="preserve">utilizza l’Indice </w:t>
      </w:r>
      <w:bookmarkStart w:id="11" w:name="_Hlk202281702"/>
      <w:r w:rsidR="00474FCE" w:rsidRPr="003C70FC">
        <w:rPr>
          <w:rFonts w:ascii="Arial" w:hAnsi="Arial" w:cs="Arial"/>
          <w:sz w:val="18"/>
          <w:szCs w:val="18"/>
        </w:rPr>
        <w:t>PPI (</w:t>
      </w:r>
      <w:r w:rsidRPr="003C70FC">
        <w:rPr>
          <w:rFonts w:ascii="Arial" w:hAnsi="Arial" w:cs="Arial"/>
          <w:sz w:val="18"/>
          <w:szCs w:val="18"/>
        </w:rPr>
        <w:t>di seguito “</w:t>
      </w:r>
      <w:r w:rsidRPr="003C70FC">
        <w:rPr>
          <w:rFonts w:ascii="Arial" w:hAnsi="Arial" w:cs="Arial"/>
          <w:i/>
          <w:iCs/>
          <w:sz w:val="18"/>
          <w:szCs w:val="18"/>
        </w:rPr>
        <w:t>Indice revisionale</w:t>
      </w:r>
      <w:r w:rsidRPr="003C70FC">
        <w:rPr>
          <w:rFonts w:ascii="Arial" w:hAnsi="Arial" w:cs="Arial"/>
          <w:sz w:val="18"/>
          <w:szCs w:val="18"/>
        </w:rPr>
        <w:t xml:space="preserve">”), codice ATECO </w:t>
      </w:r>
      <w:r w:rsidR="003C70FC">
        <w:rPr>
          <w:rFonts w:ascii="Arial" w:hAnsi="Arial" w:cs="Arial"/>
          <w:sz w:val="18"/>
          <w:szCs w:val="18"/>
        </w:rPr>
        <w:t>063</w:t>
      </w:r>
      <w:r w:rsidRPr="003C70FC">
        <w:rPr>
          <w:rFonts w:ascii="Arial" w:hAnsi="Arial" w:cs="Arial"/>
          <w:sz w:val="18"/>
          <w:szCs w:val="18"/>
          <w:highlight w:val="red"/>
        </w:rPr>
        <w:t xml:space="preserve"> </w:t>
      </w:r>
      <w:r w:rsidRPr="00C40CF2">
        <w:rPr>
          <w:rFonts w:ascii="Arial" w:hAnsi="Arial" w:cs="Arial"/>
          <w:sz w:val="18"/>
          <w:szCs w:val="18"/>
        </w:rPr>
        <w:t>“</w:t>
      </w:r>
      <w:r w:rsidR="003C70FC" w:rsidRPr="00C40CF2">
        <w:rPr>
          <w:rFonts w:ascii="Arial" w:hAnsi="Arial" w:cs="Arial"/>
          <w:i/>
          <w:iCs/>
          <w:sz w:val="18"/>
          <w:szCs w:val="18"/>
        </w:rPr>
        <w:t>Servizi</w:t>
      </w:r>
      <w:r w:rsidR="00474FCE" w:rsidRPr="00C40CF2">
        <w:rPr>
          <w:rFonts w:ascii="Arial" w:hAnsi="Arial" w:cs="Arial"/>
          <w:i/>
          <w:iCs/>
          <w:sz w:val="18"/>
          <w:szCs w:val="18"/>
        </w:rPr>
        <w:t xml:space="preserve"> </w:t>
      </w:r>
      <w:r w:rsidR="003C70FC" w:rsidRPr="00C40CF2">
        <w:rPr>
          <w:rFonts w:ascii="Arial" w:hAnsi="Arial" w:cs="Arial"/>
          <w:i/>
          <w:iCs/>
          <w:sz w:val="18"/>
          <w:szCs w:val="18"/>
        </w:rPr>
        <w:t xml:space="preserve">ospedalieri e affini </w:t>
      </w:r>
      <w:r w:rsidR="00474FCE" w:rsidRPr="00C40CF2">
        <w:rPr>
          <w:rFonts w:ascii="Arial" w:hAnsi="Arial" w:cs="Arial"/>
          <w:i/>
          <w:iCs/>
          <w:sz w:val="18"/>
          <w:szCs w:val="18"/>
        </w:rPr>
        <w:t>(</w:t>
      </w:r>
      <w:r w:rsidRPr="00C40CF2">
        <w:rPr>
          <w:rFonts w:ascii="Arial" w:hAnsi="Arial" w:cs="Arial"/>
          <w:i/>
          <w:iCs/>
          <w:sz w:val="18"/>
          <w:szCs w:val="18"/>
        </w:rPr>
        <w:t>voce “totale”)</w:t>
      </w:r>
      <w:r w:rsidRPr="00C40CF2">
        <w:rPr>
          <w:rFonts w:ascii="Arial" w:hAnsi="Arial" w:cs="Arial"/>
          <w:sz w:val="18"/>
          <w:szCs w:val="18"/>
        </w:rPr>
        <w:t>”, pubblicato</w:t>
      </w:r>
      <w:r w:rsidRPr="008241B6">
        <w:rPr>
          <w:rFonts w:ascii="Arial" w:hAnsi="Arial" w:cs="Arial"/>
          <w:sz w:val="18"/>
          <w:szCs w:val="18"/>
        </w:rPr>
        <w:t xml:space="preserve"> da ISTAT.</w:t>
      </w:r>
      <w:bookmarkEnd w:id="11"/>
    </w:p>
    <w:p w14:paraId="45F5EE3A" w14:textId="781CF35D" w:rsidR="00C15C51" w:rsidRPr="008241B6" w:rsidRDefault="00C15C51" w:rsidP="00C41D01">
      <w:pPr>
        <w:tabs>
          <w:tab w:val="left" w:pos="1134"/>
        </w:tabs>
        <w:jc w:val="both"/>
        <w:rPr>
          <w:rFonts w:ascii="Arial" w:hAnsi="Arial" w:cs="Arial"/>
          <w:sz w:val="18"/>
          <w:szCs w:val="18"/>
        </w:rPr>
      </w:pPr>
      <w:r w:rsidRPr="008241B6">
        <w:rPr>
          <w:rFonts w:ascii="Arial" w:hAnsi="Arial" w:cs="Arial"/>
          <w:sz w:val="18"/>
          <w:szCs w:val="18"/>
        </w:rPr>
        <w:t>La stazione appaltante monitora l’andamento dell’indice revisionale di cui sopra con la frequenza di aggiornamento dell’indice revisionale stesso</w:t>
      </w:r>
      <w:r w:rsidR="00474FCE" w:rsidRPr="008241B6">
        <w:rPr>
          <w:rFonts w:ascii="Arial" w:hAnsi="Arial" w:cs="Arial"/>
          <w:sz w:val="18"/>
          <w:szCs w:val="18"/>
        </w:rPr>
        <w:t>.</w:t>
      </w:r>
    </w:p>
    <w:p w14:paraId="00AE85BC" w14:textId="6CD569B3" w:rsidR="00C15C51" w:rsidRPr="008241B6" w:rsidRDefault="00C15C51" w:rsidP="00C41D01">
      <w:pPr>
        <w:tabs>
          <w:tab w:val="left" w:pos="349"/>
        </w:tabs>
        <w:jc w:val="both"/>
        <w:rPr>
          <w:rFonts w:ascii="Arial" w:hAnsi="Arial" w:cs="Arial"/>
          <w:sz w:val="18"/>
          <w:szCs w:val="18"/>
        </w:rPr>
      </w:pPr>
      <w:r w:rsidRPr="008241B6">
        <w:rPr>
          <w:rFonts w:ascii="Arial" w:hAnsi="Arial" w:cs="Arial"/>
          <w:sz w:val="18"/>
          <w:szCs w:val="18"/>
        </w:rPr>
        <w:t>Non sono previsti meccanismi ordinari di adeguamento del prezzo, di cui all’art. 60</w:t>
      </w:r>
      <w:r w:rsidR="000501E4" w:rsidRPr="008241B6">
        <w:rPr>
          <w:rFonts w:ascii="Arial" w:hAnsi="Arial" w:cs="Arial"/>
          <w:sz w:val="18"/>
          <w:szCs w:val="18"/>
        </w:rPr>
        <w:t>,</w:t>
      </w:r>
      <w:r w:rsidRPr="008241B6">
        <w:rPr>
          <w:rFonts w:ascii="Arial" w:hAnsi="Arial" w:cs="Arial"/>
          <w:sz w:val="18"/>
          <w:szCs w:val="18"/>
        </w:rPr>
        <w:t xml:space="preserve"> comma 2-</w:t>
      </w:r>
      <w:r w:rsidRPr="008241B6">
        <w:rPr>
          <w:rFonts w:ascii="Arial" w:hAnsi="Arial" w:cs="Arial"/>
          <w:i/>
          <w:iCs/>
          <w:sz w:val="18"/>
          <w:szCs w:val="18"/>
        </w:rPr>
        <w:t>bis</w:t>
      </w:r>
      <w:r w:rsidR="000501E4" w:rsidRPr="008241B6">
        <w:rPr>
          <w:rFonts w:ascii="Arial" w:hAnsi="Arial" w:cs="Arial"/>
          <w:sz w:val="18"/>
          <w:szCs w:val="18"/>
        </w:rPr>
        <w:t>,</w:t>
      </w:r>
      <w:r w:rsidRPr="008241B6">
        <w:rPr>
          <w:rFonts w:ascii="Arial" w:hAnsi="Arial" w:cs="Arial"/>
          <w:sz w:val="18"/>
          <w:szCs w:val="18"/>
        </w:rPr>
        <w:t xml:space="preserve"> del D.lgs. 36/2023, così come modificato dall’art. 23 del D.lgs. 209/2024.</w:t>
      </w:r>
    </w:p>
    <w:p w14:paraId="23A8CC62" w14:textId="77777777" w:rsidR="00C15C51" w:rsidRPr="008241B6" w:rsidRDefault="00C15C51" w:rsidP="00C41D01">
      <w:pPr>
        <w:pStyle w:val="Corpotesto"/>
        <w:spacing w:before="0"/>
        <w:rPr>
          <w:rFonts w:ascii="Arial" w:hAnsi="Arial" w:cs="Arial"/>
          <w:sz w:val="18"/>
          <w:szCs w:val="18"/>
        </w:rPr>
      </w:pPr>
      <w:r w:rsidRPr="008241B6">
        <w:rPr>
          <w:rFonts w:ascii="Arial" w:hAnsi="Arial" w:cs="Arial"/>
          <w:sz w:val="18"/>
          <w:szCs w:val="18"/>
        </w:rPr>
        <w:t xml:space="preserve">Ulteriori revisioni di prezzo possono essere consentite qualora normative sopravvenute alla stipula del contratto lo consentano, secondo le modalità e i limiti ivi previste. </w:t>
      </w:r>
    </w:p>
    <w:p w14:paraId="5BC11B6C" w14:textId="39D72DE9" w:rsidR="00C15C51" w:rsidRPr="008241B6" w:rsidRDefault="00C15C51" w:rsidP="00C41D01">
      <w:pPr>
        <w:pStyle w:val="Corpotesto"/>
        <w:spacing w:before="0"/>
        <w:rPr>
          <w:rFonts w:ascii="Arial" w:hAnsi="Arial" w:cs="Arial"/>
          <w:sz w:val="18"/>
          <w:szCs w:val="18"/>
        </w:rPr>
      </w:pPr>
      <w:r w:rsidRPr="008241B6">
        <w:rPr>
          <w:rFonts w:ascii="Arial" w:hAnsi="Arial" w:cs="Arial"/>
          <w:sz w:val="18"/>
          <w:szCs w:val="18"/>
        </w:rPr>
        <w:t xml:space="preserve">Ai sensi dell’art. 9 del Codice </w:t>
      </w:r>
      <w:bookmarkStart w:id="12" w:name="_Hlk202281846"/>
      <w:r w:rsidRPr="008241B6">
        <w:rPr>
          <w:rFonts w:ascii="Arial" w:hAnsi="Arial" w:cs="Arial"/>
          <w:sz w:val="18"/>
          <w:szCs w:val="18"/>
        </w:rPr>
        <w:t xml:space="preserve">è altresì consentita la rinegoziazione contrattuale secondo buona fede, al ricorrere delle condizioni legittimanti previste </w:t>
      </w:r>
      <w:r w:rsidR="00474FCE" w:rsidRPr="008241B6">
        <w:rPr>
          <w:rFonts w:ascii="Arial" w:hAnsi="Arial" w:cs="Arial"/>
          <w:sz w:val="18"/>
          <w:szCs w:val="18"/>
        </w:rPr>
        <w:t>nel presente documento</w:t>
      </w:r>
      <w:r w:rsidRPr="008241B6">
        <w:rPr>
          <w:rFonts w:ascii="Arial" w:hAnsi="Arial" w:cs="Arial"/>
          <w:sz w:val="18"/>
          <w:szCs w:val="18"/>
        </w:rPr>
        <w:t xml:space="preserve"> e come </w:t>
      </w:r>
      <w:r w:rsidR="00474FCE" w:rsidRPr="008241B6">
        <w:rPr>
          <w:rFonts w:ascii="Arial" w:hAnsi="Arial" w:cs="Arial"/>
          <w:sz w:val="18"/>
          <w:szCs w:val="18"/>
        </w:rPr>
        <w:t>di seguito specificato</w:t>
      </w:r>
      <w:r w:rsidRPr="008241B6">
        <w:rPr>
          <w:rFonts w:ascii="Arial" w:hAnsi="Arial" w:cs="Arial"/>
          <w:sz w:val="18"/>
          <w:szCs w:val="18"/>
        </w:rPr>
        <w:t xml:space="preserve">. </w:t>
      </w:r>
    </w:p>
    <w:bookmarkEnd w:id="12"/>
    <w:p w14:paraId="31DD80A3" w14:textId="4F4EBF6E" w:rsidR="00C15C51" w:rsidRPr="008241B6" w:rsidRDefault="00C15C51" w:rsidP="000B297B">
      <w:pPr>
        <w:pStyle w:val="Corpotesto"/>
        <w:spacing w:before="0" w:after="120"/>
        <w:rPr>
          <w:rFonts w:ascii="Arial" w:hAnsi="Arial" w:cs="Arial"/>
          <w:sz w:val="18"/>
          <w:szCs w:val="18"/>
        </w:rPr>
      </w:pPr>
      <w:r w:rsidRPr="008241B6">
        <w:rPr>
          <w:rFonts w:ascii="Arial" w:hAnsi="Arial" w:cs="Arial"/>
          <w:sz w:val="18"/>
          <w:szCs w:val="18"/>
        </w:rPr>
        <w:t>Per far fronte agli eventuali maggiori oneri derivanti si utilizzano per la revisione prezzi le risorse indicate all’art. 60</w:t>
      </w:r>
      <w:r w:rsidR="000501E4" w:rsidRPr="008241B6">
        <w:rPr>
          <w:rFonts w:ascii="Arial" w:hAnsi="Arial" w:cs="Arial"/>
          <w:sz w:val="18"/>
          <w:szCs w:val="18"/>
        </w:rPr>
        <w:t>,</w:t>
      </w:r>
      <w:r w:rsidRPr="008241B6">
        <w:rPr>
          <w:rFonts w:ascii="Arial" w:hAnsi="Arial" w:cs="Arial"/>
          <w:sz w:val="18"/>
          <w:szCs w:val="18"/>
        </w:rPr>
        <w:t xml:space="preserve"> co</w:t>
      </w:r>
      <w:r w:rsidR="000501E4" w:rsidRPr="008241B6">
        <w:rPr>
          <w:rFonts w:ascii="Arial" w:hAnsi="Arial" w:cs="Arial"/>
          <w:sz w:val="18"/>
          <w:szCs w:val="18"/>
        </w:rPr>
        <w:t>mma</w:t>
      </w:r>
      <w:r w:rsidRPr="008241B6">
        <w:rPr>
          <w:rFonts w:ascii="Arial" w:hAnsi="Arial" w:cs="Arial"/>
          <w:sz w:val="18"/>
          <w:szCs w:val="18"/>
        </w:rPr>
        <w:t xml:space="preserve"> 5</w:t>
      </w:r>
      <w:r w:rsidR="000501E4" w:rsidRPr="008241B6">
        <w:rPr>
          <w:rFonts w:ascii="Arial" w:hAnsi="Arial" w:cs="Arial"/>
          <w:sz w:val="18"/>
          <w:szCs w:val="18"/>
        </w:rPr>
        <w:t>,</w:t>
      </w:r>
      <w:r w:rsidRPr="008241B6">
        <w:rPr>
          <w:rFonts w:ascii="Arial" w:hAnsi="Arial" w:cs="Arial"/>
          <w:sz w:val="18"/>
          <w:szCs w:val="18"/>
        </w:rPr>
        <w:t xml:space="preserve"> del </w:t>
      </w:r>
      <w:r w:rsidR="00C83AC8" w:rsidRPr="008241B6">
        <w:rPr>
          <w:rFonts w:ascii="Arial" w:hAnsi="Arial" w:cs="Arial"/>
          <w:sz w:val="18"/>
          <w:szCs w:val="18"/>
        </w:rPr>
        <w:t>C</w:t>
      </w:r>
      <w:r w:rsidRPr="008241B6">
        <w:rPr>
          <w:rFonts w:ascii="Arial" w:hAnsi="Arial" w:cs="Arial"/>
          <w:sz w:val="18"/>
          <w:szCs w:val="18"/>
        </w:rPr>
        <w:t>odice e per la rinegoziazione contrattuale quelle indicate all’art. 9</w:t>
      </w:r>
      <w:r w:rsidR="000501E4" w:rsidRPr="008241B6">
        <w:rPr>
          <w:rFonts w:ascii="Arial" w:hAnsi="Arial" w:cs="Arial"/>
          <w:sz w:val="18"/>
          <w:szCs w:val="18"/>
        </w:rPr>
        <w:t>,</w:t>
      </w:r>
      <w:r w:rsidRPr="008241B6">
        <w:rPr>
          <w:rFonts w:ascii="Arial" w:hAnsi="Arial" w:cs="Arial"/>
          <w:sz w:val="18"/>
          <w:szCs w:val="18"/>
        </w:rPr>
        <w:t xml:space="preserve"> co</w:t>
      </w:r>
      <w:r w:rsidR="000501E4" w:rsidRPr="008241B6">
        <w:rPr>
          <w:rFonts w:ascii="Arial" w:hAnsi="Arial" w:cs="Arial"/>
          <w:sz w:val="18"/>
          <w:szCs w:val="18"/>
        </w:rPr>
        <w:t>mma</w:t>
      </w:r>
      <w:r w:rsidRPr="008241B6">
        <w:rPr>
          <w:rFonts w:ascii="Arial" w:hAnsi="Arial" w:cs="Arial"/>
          <w:sz w:val="18"/>
          <w:szCs w:val="18"/>
        </w:rPr>
        <w:t xml:space="preserve"> 1</w:t>
      </w:r>
      <w:r w:rsidR="000501E4" w:rsidRPr="008241B6">
        <w:rPr>
          <w:rFonts w:ascii="Arial" w:hAnsi="Arial" w:cs="Arial"/>
          <w:sz w:val="18"/>
          <w:szCs w:val="18"/>
        </w:rPr>
        <w:t>,</w:t>
      </w:r>
      <w:r w:rsidRPr="008241B6">
        <w:rPr>
          <w:rFonts w:ascii="Arial" w:hAnsi="Arial" w:cs="Arial"/>
          <w:sz w:val="18"/>
          <w:szCs w:val="18"/>
        </w:rPr>
        <w:t xml:space="preserve"> del Codice: in particolare, si provvede a un apposito accantonamento nel quadro economico alla voce “</w:t>
      </w:r>
      <w:r w:rsidRPr="008241B6">
        <w:rPr>
          <w:rFonts w:ascii="Arial" w:hAnsi="Arial" w:cs="Arial"/>
          <w:i/>
          <w:iCs/>
          <w:sz w:val="18"/>
          <w:szCs w:val="18"/>
        </w:rPr>
        <w:t>imprevisti</w:t>
      </w:r>
      <w:r w:rsidRPr="008241B6">
        <w:rPr>
          <w:rFonts w:ascii="Arial" w:hAnsi="Arial" w:cs="Arial"/>
          <w:sz w:val="18"/>
          <w:szCs w:val="18"/>
        </w:rPr>
        <w:t xml:space="preserve">” per il 10% del valore del contratto e alla voce </w:t>
      </w:r>
      <w:r w:rsidRPr="005F4B2D">
        <w:rPr>
          <w:rFonts w:ascii="Arial" w:hAnsi="Arial" w:cs="Arial"/>
          <w:sz w:val="18"/>
          <w:szCs w:val="18"/>
        </w:rPr>
        <w:t>“</w:t>
      </w:r>
      <w:r w:rsidRPr="005F4B2D">
        <w:rPr>
          <w:rFonts w:ascii="Arial" w:hAnsi="Arial" w:cs="Arial"/>
          <w:i/>
          <w:iCs/>
          <w:sz w:val="18"/>
          <w:szCs w:val="18"/>
        </w:rPr>
        <w:t>accantonamenti</w:t>
      </w:r>
      <w:r w:rsidRPr="005F4B2D">
        <w:rPr>
          <w:rFonts w:ascii="Arial" w:hAnsi="Arial" w:cs="Arial"/>
          <w:sz w:val="18"/>
          <w:szCs w:val="18"/>
        </w:rPr>
        <w:t xml:space="preserve">”, stimabili in relazione all’importo a base di gara </w:t>
      </w:r>
      <w:r w:rsidR="00263745" w:rsidRPr="005F4B2D">
        <w:rPr>
          <w:rFonts w:ascii="Arial" w:hAnsi="Arial" w:cs="Arial"/>
          <w:sz w:val="18"/>
          <w:szCs w:val="18"/>
        </w:rPr>
        <w:t xml:space="preserve">e opzioni </w:t>
      </w:r>
      <w:r w:rsidRPr="005F4B2D">
        <w:rPr>
          <w:rFonts w:ascii="Arial" w:hAnsi="Arial" w:cs="Arial"/>
          <w:sz w:val="18"/>
          <w:szCs w:val="18"/>
        </w:rPr>
        <w:t xml:space="preserve">complessivamente in </w:t>
      </w:r>
      <w:r w:rsidR="005F4B2D" w:rsidRPr="005F4B2D">
        <w:rPr>
          <w:rFonts w:ascii="Arial" w:hAnsi="Arial" w:cs="Arial"/>
          <w:b/>
          <w:bCs/>
          <w:sz w:val="18"/>
          <w:szCs w:val="18"/>
        </w:rPr>
        <w:t>62.560,00</w:t>
      </w:r>
      <w:r w:rsidR="002E207B" w:rsidRPr="005F4B2D">
        <w:rPr>
          <w:rFonts w:ascii="Arial" w:hAnsi="Arial" w:cs="Arial"/>
          <w:b/>
          <w:bCs/>
          <w:sz w:val="18"/>
          <w:szCs w:val="18"/>
        </w:rPr>
        <w:t xml:space="preserve"> </w:t>
      </w:r>
      <w:r w:rsidR="00C83AC8" w:rsidRPr="005F4B2D">
        <w:rPr>
          <w:rFonts w:ascii="Arial" w:hAnsi="Arial" w:cs="Arial"/>
          <w:sz w:val="18"/>
          <w:szCs w:val="18"/>
        </w:rPr>
        <w:t xml:space="preserve">I.E., </w:t>
      </w:r>
      <w:r w:rsidRPr="005F4B2D">
        <w:rPr>
          <w:rFonts w:ascii="Arial" w:hAnsi="Arial" w:cs="Arial"/>
          <w:sz w:val="18"/>
          <w:szCs w:val="18"/>
          <w:u w:val="single"/>
        </w:rPr>
        <w:t xml:space="preserve">con facoltà di utilizzo </w:t>
      </w:r>
      <w:r w:rsidRPr="008241B6">
        <w:rPr>
          <w:rFonts w:ascii="Arial" w:hAnsi="Arial" w:cs="Arial"/>
          <w:sz w:val="18"/>
          <w:szCs w:val="18"/>
          <w:u w:val="single"/>
        </w:rPr>
        <w:t>residuale per aumento quantitativo</w:t>
      </w:r>
      <w:r w:rsidRPr="008241B6">
        <w:rPr>
          <w:rFonts w:ascii="Arial" w:hAnsi="Arial" w:cs="Arial"/>
          <w:sz w:val="18"/>
          <w:szCs w:val="18"/>
        </w:rPr>
        <w:t>.</w:t>
      </w:r>
    </w:p>
    <w:p w14:paraId="180038CF" w14:textId="7A3600AB" w:rsidR="00D36F6C" w:rsidRDefault="00D36F6C" w:rsidP="000B297B">
      <w:pPr>
        <w:tabs>
          <w:tab w:val="left" w:pos="1134"/>
        </w:tabs>
        <w:spacing w:after="120"/>
        <w:jc w:val="both"/>
        <w:rPr>
          <w:rFonts w:ascii="Arial" w:hAnsi="Arial" w:cs="Arial"/>
          <w:b/>
          <w:bCs/>
          <w:sz w:val="18"/>
          <w:szCs w:val="18"/>
        </w:rPr>
      </w:pPr>
      <w:r>
        <w:rPr>
          <w:rFonts w:ascii="Arial" w:hAnsi="Arial" w:cs="Arial"/>
          <w:b/>
          <w:bCs/>
          <w:sz w:val="18"/>
          <w:szCs w:val="18"/>
        </w:rPr>
        <w:t xml:space="preserve">Rinnovo. </w:t>
      </w:r>
      <w:r w:rsidRPr="000B297B">
        <w:rPr>
          <w:rFonts w:ascii="Arial" w:hAnsi="Arial" w:cs="Arial"/>
          <w:sz w:val="18"/>
          <w:szCs w:val="18"/>
        </w:rPr>
        <w:t xml:space="preserve">La stazione appaltante si riserva di </w:t>
      </w:r>
      <w:r>
        <w:rPr>
          <w:rFonts w:ascii="Arial" w:hAnsi="Arial" w:cs="Arial"/>
          <w:sz w:val="18"/>
          <w:szCs w:val="18"/>
        </w:rPr>
        <w:t>rinnovare</w:t>
      </w:r>
      <w:r w:rsidRPr="000B297B">
        <w:rPr>
          <w:rFonts w:ascii="Arial" w:hAnsi="Arial" w:cs="Arial"/>
          <w:sz w:val="18"/>
          <w:szCs w:val="18"/>
        </w:rPr>
        <w:t xml:space="preserve"> il contratto per una durata massima </w:t>
      </w:r>
      <w:r>
        <w:rPr>
          <w:rFonts w:ascii="Arial" w:hAnsi="Arial" w:cs="Arial"/>
          <w:sz w:val="18"/>
          <w:szCs w:val="18"/>
        </w:rPr>
        <w:t>di dodici mesi</w:t>
      </w:r>
      <w:r w:rsidRPr="000B297B">
        <w:rPr>
          <w:rFonts w:ascii="Arial" w:hAnsi="Arial" w:cs="Arial"/>
          <w:sz w:val="18"/>
          <w:szCs w:val="18"/>
        </w:rPr>
        <w:t xml:space="preserve"> ai prezzi, patti e condizioni stabiliti nel contratto o alle condizioni di mercato ove più favorevoli per la stazione appaltante. L’importo stimato</w:t>
      </w:r>
      <w:r>
        <w:rPr>
          <w:rFonts w:ascii="Arial" w:hAnsi="Arial" w:cs="Arial"/>
          <w:sz w:val="18"/>
          <w:szCs w:val="18"/>
        </w:rPr>
        <w:t xml:space="preserve"> </w:t>
      </w:r>
      <w:r w:rsidRPr="000B297B">
        <w:rPr>
          <w:rFonts w:ascii="Arial" w:hAnsi="Arial" w:cs="Arial"/>
          <w:sz w:val="18"/>
          <w:szCs w:val="18"/>
        </w:rPr>
        <w:t xml:space="preserve">di tale opzione è pari a </w:t>
      </w:r>
      <w:r w:rsidRPr="000B297B">
        <w:rPr>
          <w:rFonts w:ascii="Arial" w:hAnsi="Arial" w:cs="Arial"/>
          <w:b/>
          <w:bCs/>
          <w:sz w:val="18"/>
          <w:szCs w:val="18"/>
        </w:rPr>
        <w:t xml:space="preserve">euro </w:t>
      </w:r>
      <w:r>
        <w:rPr>
          <w:rFonts w:ascii="Arial" w:hAnsi="Arial" w:cs="Arial"/>
          <w:b/>
          <w:bCs/>
          <w:sz w:val="18"/>
          <w:szCs w:val="18"/>
        </w:rPr>
        <w:t>312.800,00</w:t>
      </w:r>
      <w:r w:rsidRPr="000B297B">
        <w:rPr>
          <w:rFonts w:ascii="Arial" w:hAnsi="Arial" w:cs="Arial"/>
          <w:sz w:val="18"/>
          <w:szCs w:val="18"/>
        </w:rPr>
        <w:t>, I.E.</w:t>
      </w:r>
      <w:r>
        <w:rPr>
          <w:rFonts w:ascii="Arial" w:hAnsi="Arial" w:cs="Arial"/>
          <w:sz w:val="18"/>
          <w:szCs w:val="18"/>
        </w:rPr>
        <w:t>.</w:t>
      </w:r>
    </w:p>
    <w:p w14:paraId="2A05527A" w14:textId="55738700" w:rsidR="000B297B" w:rsidRDefault="00DE7554" w:rsidP="009D38C5">
      <w:pPr>
        <w:tabs>
          <w:tab w:val="left" w:pos="1134"/>
        </w:tabs>
        <w:spacing w:after="120"/>
        <w:jc w:val="both"/>
        <w:rPr>
          <w:rFonts w:ascii="Arial" w:hAnsi="Arial" w:cs="Arial"/>
          <w:sz w:val="18"/>
          <w:szCs w:val="18"/>
        </w:rPr>
      </w:pPr>
      <w:r>
        <w:rPr>
          <w:rFonts w:ascii="Arial" w:hAnsi="Arial" w:cs="Arial"/>
          <w:b/>
          <w:bCs/>
          <w:sz w:val="18"/>
          <w:szCs w:val="18"/>
        </w:rPr>
        <w:lastRenderedPageBreak/>
        <w:t>Proroga</w:t>
      </w:r>
      <w:r w:rsidR="000B297B" w:rsidRPr="000B297B">
        <w:rPr>
          <w:rFonts w:ascii="Arial" w:hAnsi="Arial" w:cs="Arial"/>
          <w:sz w:val="18"/>
          <w:szCs w:val="18"/>
        </w:rPr>
        <w:t xml:space="preserve">. La stazione appaltante si riserva di </w:t>
      </w:r>
      <w:r>
        <w:rPr>
          <w:rFonts w:ascii="Arial" w:hAnsi="Arial" w:cs="Arial"/>
          <w:sz w:val="18"/>
          <w:szCs w:val="18"/>
        </w:rPr>
        <w:t>prorogare</w:t>
      </w:r>
      <w:r w:rsidR="000B297B" w:rsidRPr="000B297B">
        <w:rPr>
          <w:rFonts w:ascii="Arial" w:hAnsi="Arial" w:cs="Arial"/>
          <w:sz w:val="18"/>
          <w:szCs w:val="18"/>
        </w:rPr>
        <w:t xml:space="preserve"> il contratto per una durata massima </w:t>
      </w:r>
      <w:r w:rsidR="000B297B">
        <w:rPr>
          <w:rFonts w:ascii="Arial" w:hAnsi="Arial" w:cs="Arial"/>
          <w:sz w:val="18"/>
          <w:szCs w:val="18"/>
        </w:rPr>
        <w:t xml:space="preserve">di </w:t>
      </w:r>
      <w:r w:rsidR="00B16208">
        <w:rPr>
          <w:rFonts w:ascii="Arial" w:hAnsi="Arial" w:cs="Arial"/>
          <w:sz w:val="18"/>
          <w:szCs w:val="18"/>
        </w:rPr>
        <w:t>sei</w:t>
      </w:r>
      <w:r w:rsidR="002E207B">
        <w:rPr>
          <w:rFonts w:ascii="Arial" w:hAnsi="Arial" w:cs="Arial"/>
          <w:sz w:val="18"/>
          <w:szCs w:val="18"/>
        </w:rPr>
        <w:t xml:space="preserve"> </w:t>
      </w:r>
      <w:r w:rsidR="000B297B">
        <w:rPr>
          <w:rFonts w:ascii="Arial" w:hAnsi="Arial" w:cs="Arial"/>
          <w:sz w:val="18"/>
          <w:szCs w:val="18"/>
        </w:rPr>
        <w:t>mesi</w:t>
      </w:r>
      <w:r w:rsidR="000B297B" w:rsidRPr="000B297B">
        <w:rPr>
          <w:rFonts w:ascii="Arial" w:hAnsi="Arial" w:cs="Arial"/>
          <w:sz w:val="18"/>
          <w:szCs w:val="18"/>
        </w:rPr>
        <w:t xml:space="preserve"> ai prezzi, patti e condizioni stabiliti nel contratto o alle condizioni di mercato ove più favorevoli per la stazione appaltante. L’importo stimato di tale opzione è pari a </w:t>
      </w:r>
      <w:r w:rsidR="000B297B" w:rsidRPr="000B297B">
        <w:rPr>
          <w:rFonts w:ascii="Arial" w:hAnsi="Arial" w:cs="Arial"/>
          <w:b/>
          <w:bCs/>
          <w:sz w:val="18"/>
          <w:szCs w:val="18"/>
        </w:rPr>
        <w:t xml:space="preserve">euro </w:t>
      </w:r>
      <w:r w:rsidR="00B16208">
        <w:rPr>
          <w:rFonts w:ascii="Arial" w:hAnsi="Arial" w:cs="Arial"/>
          <w:b/>
          <w:bCs/>
          <w:sz w:val="18"/>
          <w:szCs w:val="18"/>
        </w:rPr>
        <w:t>156.40</w:t>
      </w:r>
      <w:r w:rsidR="002E207B">
        <w:rPr>
          <w:rFonts w:ascii="Arial" w:hAnsi="Arial" w:cs="Arial"/>
          <w:b/>
          <w:bCs/>
          <w:sz w:val="18"/>
          <w:szCs w:val="18"/>
        </w:rPr>
        <w:t>0,00</w:t>
      </w:r>
      <w:r w:rsidR="000B297B" w:rsidRPr="000B297B">
        <w:rPr>
          <w:rFonts w:ascii="Arial" w:hAnsi="Arial" w:cs="Arial"/>
          <w:sz w:val="18"/>
          <w:szCs w:val="18"/>
        </w:rPr>
        <w:t>, I.E. L’esercizio di tale facoltà è comunicato all’appaltatore prima della scadenza del contratto.</w:t>
      </w:r>
    </w:p>
    <w:p w14:paraId="0012291F" w14:textId="330B059F" w:rsidR="00252819" w:rsidRDefault="00252819" w:rsidP="009D38C5">
      <w:pPr>
        <w:tabs>
          <w:tab w:val="left" w:pos="1134"/>
        </w:tabs>
        <w:spacing w:after="120"/>
        <w:jc w:val="both"/>
        <w:rPr>
          <w:rFonts w:ascii="Arial" w:hAnsi="Arial" w:cs="Arial"/>
          <w:sz w:val="18"/>
          <w:szCs w:val="18"/>
        </w:rPr>
      </w:pPr>
      <w:r>
        <w:rPr>
          <w:rFonts w:ascii="Arial" w:hAnsi="Arial" w:cs="Arial"/>
          <w:b/>
          <w:bCs/>
          <w:sz w:val="18"/>
          <w:szCs w:val="18"/>
        </w:rPr>
        <w:t>Quinto d’obbligo</w:t>
      </w:r>
      <w:r w:rsidRPr="000B297B">
        <w:rPr>
          <w:rFonts w:ascii="Arial" w:hAnsi="Arial" w:cs="Arial"/>
          <w:sz w:val="18"/>
          <w:szCs w:val="18"/>
        </w:rPr>
        <w:t xml:space="preserve">. </w:t>
      </w:r>
      <w:r>
        <w:rPr>
          <w:rFonts w:ascii="Arial" w:hAnsi="Arial" w:cs="Arial"/>
          <w:sz w:val="18"/>
          <w:szCs w:val="18"/>
        </w:rPr>
        <w:t>Resta inteso che, ai sensi dell’art. 120 comma 9 del D.Lgs. 36/2023, l</w:t>
      </w:r>
      <w:r w:rsidRPr="000B297B">
        <w:rPr>
          <w:rFonts w:ascii="Arial" w:hAnsi="Arial" w:cs="Arial"/>
          <w:sz w:val="18"/>
          <w:szCs w:val="18"/>
        </w:rPr>
        <w:t>a stazione appaltante</w:t>
      </w:r>
      <w:r>
        <w:rPr>
          <w:rFonts w:ascii="Arial" w:hAnsi="Arial" w:cs="Arial"/>
          <w:sz w:val="18"/>
          <w:szCs w:val="18"/>
        </w:rPr>
        <w:t xml:space="preserve"> in vigenza di contratt</w:t>
      </w:r>
      <w:r w:rsidRPr="000B297B">
        <w:rPr>
          <w:rFonts w:ascii="Arial" w:hAnsi="Arial" w:cs="Arial"/>
          <w:sz w:val="18"/>
          <w:szCs w:val="18"/>
        </w:rPr>
        <w:t>o</w:t>
      </w:r>
      <w:r>
        <w:rPr>
          <w:rFonts w:ascii="Arial" w:hAnsi="Arial" w:cs="Arial"/>
          <w:sz w:val="18"/>
          <w:szCs w:val="18"/>
        </w:rPr>
        <w:t xml:space="preserve">, può imporre al fornitore l’incremento delle prestazioni fino a concorrenza del quinto dell’importo del contratto (base d’asta e rinnovo), alle condizioni espressamente previste, per un importo pari a </w:t>
      </w:r>
      <w:r w:rsidRPr="00252819">
        <w:rPr>
          <w:rFonts w:ascii="Arial" w:hAnsi="Arial" w:cs="Arial"/>
          <w:b/>
          <w:bCs/>
          <w:sz w:val="18"/>
          <w:szCs w:val="18"/>
        </w:rPr>
        <w:t>euro 125.120,00</w:t>
      </w:r>
      <w:r>
        <w:rPr>
          <w:rFonts w:ascii="Arial" w:hAnsi="Arial" w:cs="Arial"/>
          <w:sz w:val="18"/>
          <w:szCs w:val="18"/>
        </w:rPr>
        <w:t>.</w:t>
      </w:r>
    </w:p>
    <w:p w14:paraId="4DE564DB" w14:textId="57B53F68" w:rsidR="008241B6" w:rsidRDefault="00627D03" w:rsidP="000B297B">
      <w:pPr>
        <w:tabs>
          <w:tab w:val="left" w:pos="1134"/>
        </w:tabs>
        <w:spacing w:after="120"/>
        <w:jc w:val="both"/>
        <w:rPr>
          <w:rFonts w:ascii="Arial" w:hAnsi="Arial" w:cs="Arial"/>
          <w:sz w:val="18"/>
          <w:szCs w:val="18"/>
        </w:rPr>
      </w:pPr>
      <w:r w:rsidRPr="008241B6">
        <w:rPr>
          <w:rFonts w:ascii="Arial" w:hAnsi="Arial" w:cs="Arial"/>
          <w:sz w:val="18"/>
          <w:szCs w:val="18"/>
        </w:rPr>
        <w:t xml:space="preserve">Ai fini dell’art. 14, comma 4, del Codice, il valore massimo stimato dell’appalto, comprensivo delle opzioni, è pari a </w:t>
      </w:r>
      <w:r w:rsidRPr="008241B6">
        <w:rPr>
          <w:rFonts w:ascii="Arial" w:hAnsi="Arial" w:cs="Arial"/>
          <w:b/>
          <w:bCs/>
          <w:sz w:val="18"/>
          <w:szCs w:val="18"/>
        </w:rPr>
        <w:t xml:space="preserve">euro </w:t>
      </w:r>
      <w:r w:rsidR="002E207B" w:rsidRPr="008B4441">
        <w:rPr>
          <w:rFonts w:ascii="Arial" w:hAnsi="Arial" w:cs="Arial"/>
          <w:b/>
          <w:kern w:val="2"/>
          <w:sz w:val="18"/>
          <w:szCs w:val="18"/>
          <w:lang w:eastAsia="zh-CN"/>
        </w:rPr>
        <w:t>969.680,0000</w:t>
      </w:r>
      <w:r w:rsidR="00C41D01" w:rsidRPr="008B4441">
        <w:rPr>
          <w:rFonts w:ascii="Arial" w:hAnsi="Arial" w:cs="Arial"/>
          <w:sz w:val="18"/>
          <w:szCs w:val="18"/>
        </w:rPr>
        <w:t>,</w:t>
      </w:r>
      <w:r w:rsidR="00281A51" w:rsidRPr="008B4441">
        <w:rPr>
          <w:rFonts w:ascii="Arial" w:hAnsi="Arial" w:cs="Arial"/>
          <w:sz w:val="18"/>
          <w:szCs w:val="18"/>
        </w:rPr>
        <w:t xml:space="preserve"> </w:t>
      </w:r>
      <w:r w:rsidRPr="008B4441">
        <w:rPr>
          <w:rFonts w:ascii="Arial" w:hAnsi="Arial" w:cs="Arial"/>
          <w:sz w:val="18"/>
          <w:szCs w:val="18"/>
        </w:rPr>
        <w:t>al netto di IVA e/o di altre imposte e contributi di legge, nonché degli oneri per la sicurezza dovuti a rischi</w:t>
      </w:r>
      <w:r w:rsidRPr="008241B6">
        <w:rPr>
          <w:rFonts w:ascii="Arial" w:hAnsi="Arial" w:cs="Arial"/>
          <w:sz w:val="18"/>
          <w:szCs w:val="18"/>
        </w:rPr>
        <w:t xml:space="preserve"> da interferenze.</w:t>
      </w:r>
    </w:p>
    <w:p w14:paraId="21AB286B" w14:textId="0DF6DFF3" w:rsidR="00C83AC8" w:rsidRDefault="00C83AC8" w:rsidP="009D38C5">
      <w:pPr>
        <w:tabs>
          <w:tab w:val="left" w:pos="1134"/>
        </w:tabs>
        <w:spacing w:after="60"/>
        <w:jc w:val="both"/>
        <w:rPr>
          <w:rFonts w:ascii="Arial" w:hAnsi="Arial" w:cs="Arial"/>
          <w:sz w:val="18"/>
          <w:szCs w:val="18"/>
        </w:rPr>
      </w:pPr>
      <w:r w:rsidRPr="008241B6">
        <w:rPr>
          <w:rFonts w:ascii="Arial" w:hAnsi="Arial" w:cs="Arial"/>
          <w:sz w:val="18"/>
          <w:szCs w:val="18"/>
        </w:rPr>
        <w:t xml:space="preserve">Tabella n. 1 - </w:t>
      </w:r>
      <w:bookmarkStart w:id="13" w:name="_Hlk192662930"/>
      <w:r w:rsidRPr="009D38C5">
        <w:rPr>
          <w:rFonts w:ascii="Arial" w:hAnsi="Arial" w:cs="Arial"/>
          <w:sz w:val="18"/>
          <w:szCs w:val="18"/>
        </w:rPr>
        <w:t>Valore economico complessivo stimato dell’appalto</w:t>
      </w:r>
      <w:r w:rsidRPr="008241B6">
        <w:rPr>
          <w:rFonts w:ascii="Arial"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1"/>
        <w:gridCol w:w="3397"/>
      </w:tblGrid>
      <w:tr w:rsidR="00CE5BC6" w:rsidRPr="00C4229D" w14:paraId="637E45DC" w14:textId="77777777" w:rsidTr="008A2751">
        <w:trPr>
          <w:cantSplit/>
          <w:trHeight w:val="543"/>
          <w:jc w:val="center"/>
        </w:trPr>
        <w:tc>
          <w:tcPr>
            <w:tcW w:w="3236" w:type="pct"/>
            <w:vAlign w:val="center"/>
          </w:tcPr>
          <w:p w14:paraId="2E312035" w14:textId="77777777" w:rsidR="00CE5BC6" w:rsidRPr="00CE5BC6" w:rsidRDefault="00CE5BC6" w:rsidP="008A2751">
            <w:pPr>
              <w:spacing w:before="120"/>
              <w:rPr>
                <w:rFonts w:ascii="Arial" w:hAnsi="Arial" w:cs="Arial"/>
                <w:sz w:val="18"/>
                <w:szCs w:val="18"/>
              </w:rPr>
            </w:pPr>
            <w:r w:rsidRPr="00CE5BC6">
              <w:rPr>
                <w:rFonts w:ascii="Arial" w:hAnsi="Arial" w:cs="Arial"/>
                <w:sz w:val="18"/>
                <w:szCs w:val="18"/>
              </w:rPr>
              <w:t>Valore complessivo a base d'asta, I.E.</w:t>
            </w:r>
          </w:p>
          <w:p w14:paraId="2DAD5045" w14:textId="77777777" w:rsidR="00CE5BC6" w:rsidRPr="00CE5BC6" w:rsidRDefault="00CE5BC6" w:rsidP="008A2751">
            <w:pPr>
              <w:spacing w:before="120"/>
              <w:rPr>
                <w:rFonts w:ascii="Arial" w:hAnsi="Arial" w:cs="Arial"/>
                <w:sz w:val="18"/>
                <w:szCs w:val="18"/>
              </w:rPr>
            </w:pPr>
            <w:r w:rsidRPr="00CE5BC6">
              <w:rPr>
                <w:rFonts w:ascii="Arial" w:hAnsi="Arial" w:cs="Arial"/>
                <w:sz w:val="18"/>
                <w:szCs w:val="18"/>
              </w:rPr>
              <w:t>(Durata: dodici mesi)</w:t>
            </w:r>
          </w:p>
        </w:tc>
        <w:tc>
          <w:tcPr>
            <w:tcW w:w="1764" w:type="pct"/>
            <w:vAlign w:val="center"/>
          </w:tcPr>
          <w:p w14:paraId="6CED37B0" w14:textId="77777777" w:rsidR="00CE5BC6" w:rsidRPr="00CE5BC6" w:rsidRDefault="00CE5BC6" w:rsidP="008A2751">
            <w:pPr>
              <w:spacing w:before="120"/>
              <w:jc w:val="right"/>
              <w:rPr>
                <w:rFonts w:ascii="Arial" w:hAnsi="Arial" w:cs="Arial"/>
                <w:sz w:val="18"/>
                <w:szCs w:val="18"/>
              </w:rPr>
            </w:pPr>
            <w:r w:rsidRPr="00CE5BC6">
              <w:rPr>
                <w:rFonts w:ascii="Arial" w:hAnsi="Arial" w:cs="Arial"/>
                <w:b/>
                <w:bCs/>
                <w:sz w:val="18"/>
                <w:szCs w:val="18"/>
              </w:rPr>
              <w:t>Euro 312.800,00</w:t>
            </w:r>
          </w:p>
        </w:tc>
      </w:tr>
      <w:tr w:rsidR="00CE5BC6" w:rsidRPr="00C4229D" w14:paraId="308B563D" w14:textId="77777777" w:rsidTr="008A2751">
        <w:trPr>
          <w:cantSplit/>
          <w:trHeight w:val="241"/>
          <w:jc w:val="center"/>
        </w:trPr>
        <w:tc>
          <w:tcPr>
            <w:tcW w:w="3236" w:type="pct"/>
            <w:vAlign w:val="center"/>
          </w:tcPr>
          <w:p w14:paraId="7E4AEA8D" w14:textId="77777777" w:rsidR="00CE5BC6" w:rsidRPr="00CE5BC6" w:rsidRDefault="00CE5BC6" w:rsidP="008A2751">
            <w:pPr>
              <w:spacing w:before="120"/>
              <w:rPr>
                <w:rFonts w:ascii="Arial" w:hAnsi="Arial" w:cs="Arial"/>
                <w:sz w:val="18"/>
                <w:szCs w:val="18"/>
              </w:rPr>
            </w:pPr>
            <w:r w:rsidRPr="00CE5BC6">
              <w:rPr>
                <w:rFonts w:ascii="Arial" w:hAnsi="Arial" w:cs="Arial"/>
                <w:sz w:val="18"/>
                <w:szCs w:val="18"/>
              </w:rPr>
              <w:t xml:space="preserve">Opzione di rinnovo contrattuale. I.E. </w:t>
            </w:r>
          </w:p>
          <w:p w14:paraId="1B151710" w14:textId="77777777" w:rsidR="00CE5BC6" w:rsidRPr="00CE5BC6" w:rsidRDefault="00CE5BC6" w:rsidP="008A2751">
            <w:pPr>
              <w:spacing w:before="120"/>
              <w:rPr>
                <w:rFonts w:ascii="Arial" w:hAnsi="Arial" w:cs="Arial"/>
                <w:sz w:val="18"/>
                <w:szCs w:val="18"/>
              </w:rPr>
            </w:pPr>
            <w:r w:rsidRPr="00CE5BC6">
              <w:rPr>
                <w:rFonts w:ascii="Arial" w:hAnsi="Arial" w:cs="Arial"/>
                <w:sz w:val="18"/>
                <w:szCs w:val="18"/>
              </w:rPr>
              <w:t>(Durata: dodici mesi)</w:t>
            </w:r>
          </w:p>
        </w:tc>
        <w:tc>
          <w:tcPr>
            <w:tcW w:w="1764" w:type="pct"/>
            <w:vAlign w:val="center"/>
          </w:tcPr>
          <w:p w14:paraId="132293C3" w14:textId="77777777" w:rsidR="00CE5BC6" w:rsidRPr="00CE5BC6" w:rsidRDefault="00CE5BC6" w:rsidP="008A2751">
            <w:pPr>
              <w:spacing w:before="120"/>
              <w:jc w:val="right"/>
              <w:rPr>
                <w:rFonts w:ascii="Arial" w:hAnsi="Arial" w:cs="Arial"/>
                <w:sz w:val="18"/>
                <w:szCs w:val="18"/>
              </w:rPr>
            </w:pPr>
            <w:r w:rsidRPr="00CE5BC6">
              <w:rPr>
                <w:rFonts w:ascii="Arial" w:hAnsi="Arial" w:cs="Arial"/>
                <w:sz w:val="18"/>
                <w:szCs w:val="18"/>
              </w:rPr>
              <w:t>Euro 312.800,00</w:t>
            </w:r>
          </w:p>
        </w:tc>
      </w:tr>
      <w:tr w:rsidR="00CE5BC6" w:rsidRPr="00C4229D" w14:paraId="1A605C18" w14:textId="77777777" w:rsidTr="008A2751">
        <w:trPr>
          <w:cantSplit/>
          <w:trHeight w:val="567"/>
          <w:jc w:val="center"/>
        </w:trPr>
        <w:tc>
          <w:tcPr>
            <w:tcW w:w="3236" w:type="pct"/>
            <w:vAlign w:val="center"/>
          </w:tcPr>
          <w:p w14:paraId="14B9E45F" w14:textId="77777777" w:rsidR="00CE5BC6" w:rsidRDefault="00CE5BC6" w:rsidP="008A2751">
            <w:pPr>
              <w:spacing w:before="120"/>
              <w:rPr>
                <w:rFonts w:ascii="Arial" w:hAnsi="Arial" w:cs="Arial"/>
                <w:sz w:val="18"/>
                <w:szCs w:val="18"/>
              </w:rPr>
            </w:pPr>
            <w:r w:rsidRPr="00CE5BC6">
              <w:rPr>
                <w:rFonts w:ascii="Arial" w:hAnsi="Arial" w:cs="Arial"/>
                <w:sz w:val="18"/>
                <w:szCs w:val="18"/>
              </w:rPr>
              <w:t xml:space="preserve">Opzione di </w:t>
            </w:r>
            <w:r w:rsidR="004F18C1">
              <w:rPr>
                <w:rFonts w:ascii="Arial" w:hAnsi="Arial" w:cs="Arial"/>
                <w:sz w:val="18"/>
                <w:szCs w:val="18"/>
              </w:rPr>
              <w:t xml:space="preserve">proroga </w:t>
            </w:r>
            <w:r w:rsidRPr="00CE5BC6">
              <w:rPr>
                <w:rFonts w:ascii="Arial" w:hAnsi="Arial" w:cs="Arial"/>
                <w:sz w:val="18"/>
                <w:szCs w:val="18"/>
              </w:rPr>
              <w:t>I.E.</w:t>
            </w:r>
          </w:p>
          <w:p w14:paraId="6C78370D" w14:textId="09806AF0" w:rsidR="004F18C1" w:rsidRPr="00CE5BC6" w:rsidRDefault="004F18C1" w:rsidP="008A2751">
            <w:pPr>
              <w:spacing w:before="120"/>
              <w:rPr>
                <w:rFonts w:ascii="Arial" w:hAnsi="Arial" w:cs="Arial"/>
                <w:sz w:val="18"/>
                <w:szCs w:val="18"/>
              </w:rPr>
            </w:pPr>
            <w:r w:rsidRPr="00CE5BC6">
              <w:rPr>
                <w:rFonts w:ascii="Arial" w:hAnsi="Arial" w:cs="Arial"/>
                <w:sz w:val="18"/>
                <w:szCs w:val="18"/>
              </w:rPr>
              <w:t xml:space="preserve">(Durata: </w:t>
            </w:r>
            <w:r>
              <w:rPr>
                <w:rFonts w:ascii="Arial" w:hAnsi="Arial" w:cs="Arial"/>
                <w:sz w:val="18"/>
                <w:szCs w:val="18"/>
              </w:rPr>
              <w:t>se</w:t>
            </w:r>
            <w:r w:rsidRPr="00CE5BC6">
              <w:rPr>
                <w:rFonts w:ascii="Arial" w:hAnsi="Arial" w:cs="Arial"/>
                <w:sz w:val="18"/>
                <w:szCs w:val="18"/>
              </w:rPr>
              <w:t>i mesi)</w:t>
            </w:r>
          </w:p>
        </w:tc>
        <w:tc>
          <w:tcPr>
            <w:tcW w:w="1764" w:type="pct"/>
            <w:vAlign w:val="center"/>
          </w:tcPr>
          <w:p w14:paraId="5AE4E635" w14:textId="7F08F5D5" w:rsidR="00CE5BC6" w:rsidRPr="00CE5BC6" w:rsidRDefault="00CE5BC6" w:rsidP="008A2751">
            <w:pPr>
              <w:spacing w:before="120"/>
              <w:jc w:val="right"/>
              <w:rPr>
                <w:rFonts w:ascii="Arial" w:hAnsi="Arial" w:cs="Arial"/>
                <w:sz w:val="18"/>
                <w:szCs w:val="18"/>
              </w:rPr>
            </w:pPr>
            <w:r w:rsidRPr="00CE5BC6">
              <w:rPr>
                <w:rFonts w:ascii="Arial" w:hAnsi="Arial" w:cs="Arial"/>
                <w:sz w:val="18"/>
                <w:szCs w:val="18"/>
              </w:rPr>
              <w:t xml:space="preserve">Euro </w:t>
            </w:r>
            <w:r w:rsidR="004F18C1">
              <w:rPr>
                <w:rFonts w:ascii="Arial" w:hAnsi="Arial" w:cs="Arial"/>
                <w:sz w:val="18"/>
                <w:szCs w:val="18"/>
              </w:rPr>
              <w:t>156</w:t>
            </w:r>
            <w:r w:rsidRPr="00CE5BC6">
              <w:rPr>
                <w:rFonts w:ascii="Arial" w:hAnsi="Arial" w:cs="Arial"/>
                <w:sz w:val="18"/>
                <w:szCs w:val="18"/>
              </w:rPr>
              <w:t>.</w:t>
            </w:r>
            <w:r w:rsidR="004F18C1">
              <w:rPr>
                <w:rFonts w:ascii="Arial" w:hAnsi="Arial" w:cs="Arial"/>
                <w:sz w:val="18"/>
                <w:szCs w:val="18"/>
              </w:rPr>
              <w:t>4</w:t>
            </w:r>
            <w:r w:rsidRPr="00CE5BC6">
              <w:rPr>
                <w:rFonts w:ascii="Arial" w:hAnsi="Arial" w:cs="Arial"/>
                <w:sz w:val="18"/>
                <w:szCs w:val="18"/>
              </w:rPr>
              <w:t>00,00</w:t>
            </w:r>
          </w:p>
        </w:tc>
      </w:tr>
      <w:tr w:rsidR="004F18C1" w:rsidRPr="00C4229D" w14:paraId="0437264A" w14:textId="77777777" w:rsidTr="008A2751">
        <w:trPr>
          <w:cantSplit/>
          <w:trHeight w:val="567"/>
          <w:jc w:val="center"/>
        </w:trPr>
        <w:tc>
          <w:tcPr>
            <w:tcW w:w="3236" w:type="pct"/>
            <w:vAlign w:val="center"/>
          </w:tcPr>
          <w:p w14:paraId="71B7665A" w14:textId="3E644F17" w:rsidR="004F18C1" w:rsidRPr="00CE5BC6" w:rsidRDefault="00462D7B" w:rsidP="004F18C1">
            <w:pPr>
              <w:spacing w:before="120"/>
              <w:rPr>
                <w:rFonts w:ascii="Arial" w:hAnsi="Arial" w:cs="Arial"/>
                <w:sz w:val="18"/>
                <w:szCs w:val="18"/>
              </w:rPr>
            </w:pPr>
            <w:r>
              <w:rPr>
                <w:rFonts w:ascii="Arial" w:hAnsi="Arial" w:cs="Arial"/>
                <w:sz w:val="18"/>
                <w:szCs w:val="18"/>
              </w:rPr>
              <w:t>Accantonamenti per r</w:t>
            </w:r>
            <w:r w:rsidR="004F18C1">
              <w:rPr>
                <w:rFonts w:ascii="Arial" w:hAnsi="Arial" w:cs="Arial"/>
                <w:sz w:val="18"/>
                <w:szCs w:val="18"/>
              </w:rPr>
              <w:t xml:space="preserve">inegoziazione </w:t>
            </w:r>
            <w:r w:rsidR="004F18C1" w:rsidRPr="00CE5BC6">
              <w:rPr>
                <w:rFonts w:ascii="Arial" w:hAnsi="Arial" w:cs="Arial"/>
                <w:sz w:val="18"/>
                <w:szCs w:val="18"/>
              </w:rPr>
              <w:t xml:space="preserve">prezzi (10%) </w:t>
            </w:r>
          </w:p>
          <w:p w14:paraId="2FBFC211" w14:textId="2D4C9EE2" w:rsidR="004F18C1" w:rsidRPr="00CE5BC6" w:rsidRDefault="004F18C1" w:rsidP="004F18C1">
            <w:pPr>
              <w:spacing w:before="120"/>
              <w:rPr>
                <w:rFonts w:ascii="Arial" w:hAnsi="Arial" w:cs="Arial"/>
                <w:sz w:val="18"/>
                <w:szCs w:val="18"/>
              </w:rPr>
            </w:pPr>
            <w:r w:rsidRPr="00CE5BC6">
              <w:rPr>
                <w:rFonts w:ascii="Arial" w:hAnsi="Arial" w:cs="Arial"/>
                <w:sz w:val="18"/>
                <w:szCs w:val="18"/>
              </w:rPr>
              <w:t>(calcolata sulla base d’asta</w:t>
            </w:r>
            <w:r>
              <w:rPr>
                <w:rFonts w:ascii="Arial" w:hAnsi="Arial" w:cs="Arial"/>
                <w:sz w:val="18"/>
                <w:szCs w:val="18"/>
              </w:rPr>
              <w:t>, da utilizzare per ulteriori fabbisogni</w:t>
            </w:r>
            <w:r w:rsidRPr="00CE5BC6">
              <w:rPr>
                <w:rFonts w:ascii="Arial" w:hAnsi="Arial" w:cs="Arial"/>
                <w:sz w:val="18"/>
                <w:szCs w:val="18"/>
              </w:rPr>
              <w:t>)</w:t>
            </w:r>
          </w:p>
        </w:tc>
        <w:tc>
          <w:tcPr>
            <w:tcW w:w="1764" w:type="pct"/>
            <w:vAlign w:val="center"/>
          </w:tcPr>
          <w:p w14:paraId="6A84D047" w14:textId="2444CF87" w:rsidR="004F18C1" w:rsidRPr="00CE5BC6" w:rsidRDefault="004F18C1" w:rsidP="008A2751">
            <w:pPr>
              <w:spacing w:before="120"/>
              <w:jc w:val="right"/>
              <w:rPr>
                <w:rFonts w:ascii="Arial" w:hAnsi="Arial" w:cs="Arial"/>
                <w:sz w:val="18"/>
                <w:szCs w:val="18"/>
              </w:rPr>
            </w:pPr>
            <w:r>
              <w:rPr>
                <w:rFonts w:ascii="Arial" w:hAnsi="Arial" w:cs="Arial"/>
                <w:sz w:val="18"/>
                <w:szCs w:val="18"/>
              </w:rPr>
              <w:t>Euro 31.280,00</w:t>
            </w:r>
          </w:p>
        </w:tc>
      </w:tr>
      <w:tr w:rsidR="00CE5BC6" w:rsidRPr="00C4229D" w14:paraId="64FA39EC" w14:textId="77777777" w:rsidTr="008A2751">
        <w:trPr>
          <w:cantSplit/>
          <w:trHeight w:val="567"/>
          <w:jc w:val="center"/>
        </w:trPr>
        <w:tc>
          <w:tcPr>
            <w:tcW w:w="3236" w:type="pct"/>
            <w:vAlign w:val="center"/>
          </w:tcPr>
          <w:p w14:paraId="7545A9F3" w14:textId="2AE1C3BA" w:rsidR="00CE5BC6" w:rsidRDefault="004F18C1" w:rsidP="008A2751">
            <w:pPr>
              <w:spacing w:before="120"/>
              <w:rPr>
                <w:rFonts w:ascii="Arial" w:hAnsi="Arial" w:cs="Arial"/>
                <w:sz w:val="18"/>
                <w:szCs w:val="18"/>
              </w:rPr>
            </w:pPr>
            <w:r>
              <w:rPr>
                <w:rFonts w:ascii="Arial" w:hAnsi="Arial" w:cs="Arial"/>
                <w:sz w:val="18"/>
                <w:szCs w:val="18"/>
              </w:rPr>
              <w:t>Imprevisti (10%) per r</w:t>
            </w:r>
            <w:r w:rsidR="00CE5BC6" w:rsidRPr="00CE5BC6">
              <w:rPr>
                <w:rFonts w:ascii="Arial" w:hAnsi="Arial" w:cs="Arial"/>
                <w:sz w:val="18"/>
                <w:szCs w:val="18"/>
              </w:rPr>
              <w:t xml:space="preserve">evisione dei prezzi </w:t>
            </w:r>
          </w:p>
          <w:p w14:paraId="5929C458" w14:textId="5AAD5B47" w:rsidR="004F18C1" w:rsidRPr="00CE5BC6" w:rsidRDefault="004F18C1" w:rsidP="008A2751">
            <w:pPr>
              <w:spacing w:before="120"/>
              <w:rPr>
                <w:rFonts w:ascii="Arial" w:hAnsi="Arial" w:cs="Arial"/>
                <w:sz w:val="18"/>
                <w:szCs w:val="18"/>
              </w:rPr>
            </w:pPr>
            <w:r>
              <w:rPr>
                <w:rFonts w:ascii="Arial" w:hAnsi="Arial" w:cs="Arial"/>
                <w:sz w:val="18"/>
                <w:szCs w:val="18"/>
              </w:rPr>
              <w:t>(da utilizzare per ulteriori fabbisogni)</w:t>
            </w:r>
          </w:p>
        </w:tc>
        <w:tc>
          <w:tcPr>
            <w:tcW w:w="1764" w:type="pct"/>
            <w:vAlign w:val="center"/>
          </w:tcPr>
          <w:p w14:paraId="325E4141" w14:textId="08F60DD3" w:rsidR="00CE5BC6" w:rsidRPr="00CE5BC6" w:rsidRDefault="00CE5BC6" w:rsidP="008A2751">
            <w:pPr>
              <w:spacing w:before="120"/>
              <w:jc w:val="right"/>
              <w:rPr>
                <w:rFonts w:ascii="Arial" w:hAnsi="Arial" w:cs="Arial"/>
                <w:sz w:val="18"/>
                <w:szCs w:val="18"/>
              </w:rPr>
            </w:pPr>
            <w:r w:rsidRPr="00CE5BC6">
              <w:rPr>
                <w:rFonts w:ascii="Arial" w:hAnsi="Arial" w:cs="Arial"/>
                <w:sz w:val="18"/>
                <w:szCs w:val="18"/>
              </w:rPr>
              <w:t xml:space="preserve">Euro </w:t>
            </w:r>
            <w:r w:rsidR="004F18C1">
              <w:rPr>
                <w:rFonts w:ascii="Arial" w:hAnsi="Arial" w:cs="Arial"/>
                <w:sz w:val="18"/>
                <w:szCs w:val="18"/>
              </w:rPr>
              <w:t>31</w:t>
            </w:r>
            <w:r w:rsidRPr="00CE5BC6">
              <w:rPr>
                <w:rFonts w:ascii="Arial" w:hAnsi="Arial" w:cs="Arial"/>
                <w:sz w:val="18"/>
                <w:szCs w:val="18"/>
              </w:rPr>
              <w:t>.</w:t>
            </w:r>
            <w:r w:rsidR="004F18C1">
              <w:rPr>
                <w:rFonts w:ascii="Arial" w:hAnsi="Arial" w:cs="Arial"/>
                <w:sz w:val="18"/>
                <w:szCs w:val="18"/>
              </w:rPr>
              <w:t>280</w:t>
            </w:r>
            <w:r w:rsidRPr="00CE5BC6">
              <w:rPr>
                <w:rFonts w:ascii="Arial" w:hAnsi="Arial" w:cs="Arial"/>
                <w:sz w:val="18"/>
                <w:szCs w:val="18"/>
              </w:rPr>
              <w:t>,00</w:t>
            </w:r>
          </w:p>
        </w:tc>
      </w:tr>
      <w:tr w:rsidR="00CE5BC6" w:rsidRPr="00C4229D" w14:paraId="4816F714" w14:textId="77777777" w:rsidTr="008A2751">
        <w:trPr>
          <w:cantSplit/>
          <w:trHeight w:val="567"/>
          <w:jc w:val="center"/>
        </w:trPr>
        <w:tc>
          <w:tcPr>
            <w:tcW w:w="3236" w:type="pct"/>
            <w:vAlign w:val="center"/>
          </w:tcPr>
          <w:p w14:paraId="6E8CEE5F" w14:textId="77777777" w:rsidR="00CE5BC6" w:rsidRPr="00CE5BC6" w:rsidRDefault="00CE5BC6" w:rsidP="008A2751">
            <w:pPr>
              <w:spacing w:before="120"/>
              <w:rPr>
                <w:rFonts w:ascii="Arial" w:hAnsi="Arial" w:cs="Arial"/>
                <w:sz w:val="18"/>
                <w:szCs w:val="18"/>
              </w:rPr>
            </w:pPr>
            <w:r w:rsidRPr="00CE5BC6">
              <w:rPr>
                <w:rFonts w:ascii="Arial" w:hAnsi="Arial" w:cs="Arial"/>
                <w:sz w:val="18"/>
                <w:szCs w:val="18"/>
              </w:rPr>
              <w:t xml:space="preserve">Importo massimo del quinto d’obbligo (20%), I.E. </w:t>
            </w:r>
          </w:p>
          <w:p w14:paraId="2FA191F9" w14:textId="77777777" w:rsidR="00CE5BC6" w:rsidRPr="00CE5BC6" w:rsidRDefault="00CE5BC6" w:rsidP="008A2751">
            <w:pPr>
              <w:spacing w:before="120"/>
              <w:rPr>
                <w:rFonts w:ascii="Arial" w:hAnsi="Arial" w:cs="Arial"/>
                <w:sz w:val="18"/>
                <w:szCs w:val="18"/>
              </w:rPr>
            </w:pPr>
            <w:r w:rsidRPr="00CE5BC6">
              <w:rPr>
                <w:rFonts w:ascii="Arial" w:hAnsi="Arial" w:cs="Arial"/>
                <w:sz w:val="18"/>
                <w:szCs w:val="18"/>
              </w:rPr>
              <w:t>(calcolato sulla base d’asta e sul rinnovo)</w:t>
            </w:r>
          </w:p>
        </w:tc>
        <w:tc>
          <w:tcPr>
            <w:tcW w:w="1764" w:type="pct"/>
            <w:vAlign w:val="center"/>
          </w:tcPr>
          <w:p w14:paraId="6469C0D1" w14:textId="77777777" w:rsidR="00CE5BC6" w:rsidRPr="00CE5BC6" w:rsidRDefault="00CE5BC6" w:rsidP="008A2751">
            <w:pPr>
              <w:spacing w:before="120"/>
              <w:jc w:val="right"/>
              <w:rPr>
                <w:rFonts w:ascii="Arial" w:hAnsi="Arial" w:cs="Arial"/>
                <w:sz w:val="18"/>
                <w:szCs w:val="18"/>
              </w:rPr>
            </w:pPr>
            <w:r w:rsidRPr="00CE5BC6">
              <w:rPr>
                <w:rFonts w:ascii="Arial" w:hAnsi="Arial" w:cs="Arial"/>
                <w:sz w:val="18"/>
                <w:szCs w:val="18"/>
              </w:rPr>
              <w:t>Euro 125.120,00</w:t>
            </w:r>
          </w:p>
        </w:tc>
      </w:tr>
      <w:tr w:rsidR="00CE5BC6" w:rsidRPr="00C4229D" w14:paraId="677E8A27" w14:textId="77777777" w:rsidTr="008A2751">
        <w:trPr>
          <w:cantSplit/>
          <w:trHeight w:val="567"/>
          <w:jc w:val="center"/>
        </w:trPr>
        <w:tc>
          <w:tcPr>
            <w:tcW w:w="3236" w:type="pct"/>
            <w:vAlign w:val="center"/>
          </w:tcPr>
          <w:p w14:paraId="2D51F62A" w14:textId="77777777" w:rsidR="00CE5BC6" w:rsidRPr="00CE5BC6" w:rsidRDefault="00CE5BC6" w:rsidP="008A2751">
            <w:pPr>
              <w:spacing w:before="120"/>
              <w:rPr>
                <w:rFonts w:ascii="Arial" w:hAnsi="Arial" w:cs="Arial"/>
                <w:sz w:val="18"/>
                <w:szCs w:val="18"/>
              </w:rPr>
            </w:pPr>
            <w:r w:rsidRPr="00CE5BC6">
              <w:rPr>
                <w:rFonts w:ascii="Arial" w:hAnsi="Arial" w:cs="Arial"/>
                <w:sz w:val="18"/>
                <w:szCs w:val="18"/>
              </w:rPr>
              <w:t>Contributo ANAC</w:t>
            </w:r>
          </w:p>
        </w:tc>
        <w:tc>
          <w:tcPr>
            <w:tcW w:w="1764" w:type="pct"/>
            <w:vAlign w:val="center"/>
          </w:tcPr>
          <w:p w14:paraId="3C5D6F2B" w14:textId="2E1A03FD" w:rsidR="00CE5BC6" w:rsidRPr="00CE5BC6" w:rsidRDefault="00CE5BC6" w:rsidP="008A2751">
            <w:pPr>
              <w:spacing w:before="120"/>
              <w:jc w:val="right"/>
              <w:rPr>
                <w:rFonts w:ascii="Arial" w:hAnsi="Arial" w:cs="Arial"/>
                <w:sz w:val="18"/>
                <w:szCs w:val="18"/>
              </w:rPr>
            </w:pPr>
            <w:r w:rsidRPr="00CE5BC6">
              <w:rPr>
                <w:rFonts w:ascii="Arial" w:hAnsi="Arial" w:cs="Arial"/>
                <w:sz w:val="18"/>
                <w:szCs w:val="18"/>
              </w:rPr>
              <w:t xml:space="preserve">Euro </w:t>
            </w:r>
            <w:r w:rsidR="008B4441">
              <w:rPr>
                <w:rFonts w:ascii="Arial" w:hAnsi="Arial" w:cs="Arial"/>
                <w:sz w:val="18"/>
                <w:szCs w:val="18"/>
              </w:rPr>
              <w:t>41</w:t>
            </w:r>
            <w:r w:rsidRPr="00CE5BC6">
              <w:rPr>
                <w:rFonts w:ascii="Arial" w:hAnsi="Arial" w:cs="Arial"/>
                <w:sz w:val="18"/>
                <w:szCs w:val="18"/>
              </w:rPr>
              <w:t>0,00</w:t>
            </w:r>
          </w:p>
        </w:tc>
      </w:tr>
      <w:tr w:rsidR="00CE5BC6" w:rsidRPr="00C4229D" w14:paraId="6CEB9D1A" w14:textId="77777777" w:rsidTr="008A2751">
        <w:trPr>
          <w:cantSplit/>
          <w:trHeight w:val="567"/>
          <w:jc w:val="center"/>
        </w:trPr>
        <w:tc>
          <w:tcPr>
            <w:tcW w:w="3236" w:type="pct"/>
            <w:vAlign w:val="center"/>
          </w:tcPr>
          <w:p w14:paraId="7C86E995" w14:textId="77777777" w:rsidR="00CE5BC6" w:rsidRPr="00CE5BC6" w:rsidRDefault="00CE5BC6" w:rsidP="008A2751">
            <w:pPr>
              <w:spacing w:before="120"/>
              <w:rPr>
                <w:rFonts w:ascii="Arial" w:hAnsi="Arial" w:cs="Arial"/>
                <w:sz w:val="18"/>
                <w:szCs w:val="18"/>
              </w:rPr>
            </w:pPr>
            <w:r w:rsidRPr="00CE5BC6">
              <w:rPr>
                <w:rFonts w:ascii="Arial" w:hAnsi="Arial" w:cs="Arial"/>
                <w:sz w:val="18"/>
                <w:szCs w:val="18"/>
              </w:rPr>
              <w:t>Valore complessivo appalto, comprensivo delle opzioni, I.E.</w:t>
            </w:r>
          </w:p>
        </w:tc>
        <w:tc>
          <w:tcPr>
            <w:tcW w:w="1764" w:type="pct"/>
            <w:vAlign w:val="center"/>
          </w:tcPr>
          <w:p w14:paraId="5EBBFD27" w14:textId="1805252A" w:rsidR="00CE5BC6" w:rsidRPr="00CE5BC6" w:rsidRDefault="00CE5BC6" w:rsidP="008A2751">
            <w:pPr>
              <w:spacing w:before="120"/>
              <w:jc w:val="right"/>
              <w:rPr>
                <w:rFonts w:ascii="Arial" w:hAnsi="Arial" w:cs="Arial"/>
                <w:b/>
                <w:bCs/>
                <w:sz w:val="18"/>
                <w:szCs w:val="18"/>
              </w:rPr>
            </w:pPr>
            <w:r w:rsidRPr="00CE5BC6">
              <w:rPr>
                <w:rFonts w:ascii="Arial" w:hAnsi="Arial" w:cs="Arial"/>
                <w:b/>
                <w:bCs/>
                <w:sz w:val="18"/>
                <w:szCs w:val="18"/>
              </w:rPr>
              <w:t xml:space="preserve">Euro </w:t>
            </w:r>
            <w:r w:rsidR="008B4441">
              <w:rPr>
                <w:rFonts w:ascii="Arial" w:hAnsi="Arial" w:cs="Arial"/>
                <w:b/>
                <w:bCs/>
                <w:sz w:val="18"/>
                <w:szCs w:val="18"/>
              </w:rPr>
              <w:t>970</w:t>
            </w:r>
            <w:r w:rsidRPr="00CE5BC6">
              <w:rPr>
                <w:rFonts w:ascii="Arial" w:hAnsi="Arial" w:cs="Arial"/>
                <w:b/>
                <w:bCs/>
                <w:sz w:val="18"/>
                <w:szCs w:val="18"/>
              </w:rPr>
              <w:t>.0</w:t>
            </w:r>
            <w:r w:rsidR="008B4441">
              <w:rPr>
                <w:rFonts w:ascii="Arial" w:hAnsi="Arial" w:cs="Arial"/>
                <w:b/>
                <w:bCs/>
                <w:sz w:val="18"/>
                <w:szCs w:val="18"/>
              </w:rPr>
              <w:t>9</w:t>
            </w:r>
            <w:r w:rsidRPr="00CE5BC6">
              <w:rPr>
                <w:rFonts w:ascii="Arial" w:hAnsi="Arial" w:cs="Arial"/>
                <w:b/>
                <w:bCs/>
                <w:sz w:val="18"/>
                <w:szCs w:val="18"/>
              </w:rPr>
              <w:t>0,00</w:t>
            </w:r>
          </w:p>
        </w:tc>
      </w:tr>
    </w:tbl>
    <w:p w14:paraId="41492584" w14:textId="77777777" w:rsidR="00CE5BC6" w:rsidRDefault="00CE5BC6" w:rsidP="009D38C5">
      <w:pPr>
        <w:tabs>
          <w:tab w:val="left" w:pos="1134"/>
        </w:tabs>
        <w:spacing w:after="60"/>
        <w:jc w:val="both"/>
        <w:rPr>
          <w:rFonts w:ascii="Arial" w:hAnsi="Arial" w:cs="Arial"/>
          <w:sz w:val="18"/>
          <w:szCs w:val="18"/>
        </w:rPr>
      </w:pPr>
    </w:p>
    <w:p w14:paraId="592C5ABF" w14:textId="61426F92" w:rsidR="00252819" w:rsidRDefault="00252819" w:rsidP="009D38C5">
      <w:pPr>
        <w:tabs>
          <w:tab w:val="left" w:pos="1134"/>
        </w:tabs>
        <w:spacing w:after="60"/>
        <w:jc w:val="both"/>
        <w:rPr>
          <w:rFonts w:ascii="Arial" w:hAnsi="Arial" w:cs="Arial"/>
          <w:sz w:val="18"/>
          <w:szCs w:val="18"/>
        </w:rPr>
      </w:pPr>
      <w:r>
        <w:rPr>
          <w:rFonts w:ascii="Arial" w:hAnsi="Arial" w:cs="Arial"/>
          <w:sz w:val="18"/>
          <w:szCs w:val="18"/>
        </w:rPr>
        <w:t xml:space="preserve">La stazione appaltante, ai sensi dell’art, 41 commi 13 e 14 del D.Lgs. 36/2023, ha stimato costi della manodopera (non soggetti a ribasso) pari a euro 218.000,00, indicativamente pari al 70% del valore a base d’asta.  </w:t>
      </w:r>
    </w:p>
    <w:p w14:paraId="3509927B" w14:textId="77777777" w:rsidR="0059658E" w:rsidRDefault="0059658E" w:rsidP="009D38C5">
      <w:pPr>
        <w:tabs>
          <w:tab w:val="left" w:pos="1134"/>
        </w:tabs>
        <w:spacing w:after="60"/>
        <w:jc w:val="both"/>
        <w:rPr>
          <w:rFonts w:ascii="Arial" w:hAnsi="Arial" w:cs="Arial"/>
          <w:sz w:val="18"/>
          <w:szCs w:val="18"/>
        </w:rPr>
      </w:pPr>
    </w:p>
    <w:p w14:paraId="50BC96A5" w14:textId="77777777" w:rsidR="0059658E" w:rsidRPr="0059658E" w:rsidRDefault="0059658E" w:rsidP="0059658E">
      <w:pPr>
        <w:tabs>
          <w:tab w:val="left" w:pos="1134"/>
        </w:tabs>
        <w:spacing w:after="60"/>
        <w:jc w:val="both"/>
        <w:rPr>
          <w:rFonts w:ascii="Arial" w:hAnsi="Arial" w:cs="Arial"/>
          <w:b/>
          <w:bCs/>
          <w:sz w:val="18"/>
          <w:szCs w:val="18"/>
        </w:rPr>
      </w:pPr>
      <w:r w:rsidRPr="0059658E">
        <w:rPr>
          <w:rFonts w:ascii="Arial" w:hAnsi="Arial" w:cs="Arial"/>
          <w:b/>
          <w:bCs/>
          <w:sz w:val="18"/>
          <w:szCs w:val="18"/>
        </w:rPr>
        <w:t>CONTRATTO COLLETTIVO APPLICATO</w:t>
      </w:r>
    </w:p>
    <w:p w14:paraId="6DEC0A49" w14:textId="39EFC488" w:rsidR="0059658E" w:rsidRPr="0059658E" w:rsidRDefault="0059658E" w:rsidP="0059658E">
      <w:pPr>
        <w:tabs>
          <w:tab w:val="left" w:pos="1134"/>
        </w:tabs>
        <w:spacing w:after="60"/>
        <w:jc w:val="both"/>
        <w:rPr>
          <w:rFonts w:ascii="Arial" w:hAnsi="Arial" w:cs="Arial"/>
          <w:sz w:val="18"/>
          <w:szCs w:val="18"/>
        </w:rPr>
      </w:pPr>
      <w:r w:rsidRPr="0059658E">
        <w:rPr>
          <w:rFonts w:ascii="Arial" w:hAnsi="Arial" w:cs="Arial"/>
          <w:sz w:val="18"/>
          <w:szCs w:val="18"/>
        </w:rPr>
        <w:t>Ai sensi dell’art. 11, comma 2, del D.Lgs. 36/2023, il CCNL applicato è: “Contratto commercio”</w:t>
      </w:r>
      <w:r w:rsidR="007C439B">
        <w:rPr>
          <w:rFonts w:ascii="Arial" w:hAnsi="Arial" w:cs="Arial"/>
          <w:sz w:val="18"/>
          <w:szCs w:val="18"/>
        </w:rPr>
        <w:t>.</w:t>
      </w:r>
    </w:p>
    <w:p w14:paraId="77E26DBE" w14:textId="13538444" w:rsidR="002E207B" w:rsidRPr="008241B6" w:rsidRDefault="0059658E" w:rsidP="0059658E">
      <w:pPr>
        <w:tabs>
          <w:tab w:val="left" w:pos="1134"/>
        </w:tabs>
        <w:spacing w:after="60"/>
        <w:jc w:val="both"/>
        <w:rPr>
          <w:rFonts w:ascii="Arial" w:hAnsi="Arial" w:cs="Arial"/>
          <w:sz w:val="18"/>
          <w:szCs w:val="18"/>
        </w:rPr>
      </w:pPr>
      <w:r w:rsidRPr="0059658E">
        <w:rPr>
          <w:rFonts w:ascii="Arial" w:hAnsi="Arial" w:cs="Arial"/>
          <w:sz w:val="18"/>
          <w:szCs w:val="18"/>
        </w:rPr>
        <w:t>L’affidatario è tenuto a garantire l’applicazione del contratto collettivo nazionale di uno dei contratti collettivi nazionali e territoriali sopra detto, oppure di un altro contratto che garantisca tutele economiche e normative equivalenti per i propri lavoratori e per quelli in subappalto.</w:t>
      </w:r>
    </w:p>
    <w:bookmarkEnd w:id="13"/>
    <w:p w14:paraId="1FC3F091" w14:textId="77777777" w:rsidR="0072087E" w:rsidRPr="008241B6" w:rsidRDefault="0072087E" w:rsidP="00AE6F59">
      <w:pPr>
        <w:tabs>
          <w:tab w:val="left" w:pos="1134"/>
        </w:tabs>
        <w:spacing w:before="240" w:after="60"/>
        <w:jc w:val="both"/>
        <w:rPr>
          <w:rFonts w:ascii="Arial" w:hAnsi="Arial" w:cs="Arial"/>
          <w:b/>
          <w:bCs/>
          <w:sz w:val="18"/>
          <w:szCs w:val="18"/>
        </w:rPr>
      </w:pPr>
      <w:r w:rsidRPr="008241B6">
        <w:rPr>
          <w:rFonts w:ascii="Arial" w:hAnsi="Arial" w:cs="Arial"/>
          <w:b/>
          <w:bCs/>
          <w:sz w:val="18"/>
          <w:szCs w:val="18"/>
        </w:rPr>
        <w:t>MODALITÀ DI PRESENTAZIONE DELL’OFFERTA E SOTTOSCRIZIONE DEI DOCUMENTI</w:t>
      </w:r>
    </w:p>
    <w:p w14:paraId="3AF0B9E0" w14:textId="77777777" w:rsidR="0072087E" w:rsidRPr="008241B6" w:rsidRDefault="0072087E" w:rsidP="0072087E">
      <w:pPr>
        <w:tabs>
          <w:tab w:val="left" w:pos="1134"/>
        </w:tabs>
        <w:spacing w:before="120" w:after="60"/>
        <w:jc w:val="both"/>
        <w:rPr>
          <w:rFonts w:ascii="Arial" w:hAnsi="Arial" w:cs="Arial"/>
          <w:sz w:val="18"/>
          <w:szCs w:val="18"/>
        </w:rPr>
      </w:pPr>
      <w:r w:rsidRPr="008241B6">
        <w:rPr>
          <w:rFonts w:ascii="Arial" w:hAnsi="Arial" w:cs="Arial"/>
          <w:sz w:val="18"/>
          <w:szCs w:val="18"/>
        </w:rPr>
        <w:t>L’offerta e la documentazione relativa alla procedura devono essere presentate esclusivamente attraverso il SATER.</w:t>
      </w:r>
    </w:p>
    <w:p w14:paraId="40179FFD" w14:textId="77777777" w:rsidR="0072087E" w:rsidRPr="008241B6" w:rsidRDefault="0072087E" w:rsidP="0072087E">
      <w:pPr>
        <w:tabs>
          <w:tab w:val="left" w:pos="1134"/>
        </w:tabs>
        <w:spacing w:after="60"/>
        <w:jc w:val="both"/>
        <w:rPr>
          <w:rFonts w:ascii="Arial" w:hAnsi="Arial" w:cs="Arial"/>
          <w:sz w:val="18"/>
          <w:szCs w:val="18"/>
        </w:rPr>
      </w:pPr>
      <w:r w:rsidRPr="008241B6">
        <w:rPr>
          <w:rFonts w:ascii="Arial" w:hAnsi="Arial" w:cs="Arial"/>
          <w:sz w:val="18"/>
          <w:szCs w:val="18"/>
        </w:rPr>
        <w:t xml:space="preserve">L’offerta economica per la procedura in oggetto deve pervenire entro il giorno indicato su piattaforma. </w:t>
      </w:r>
    </w:p>
    <w:p w14:paraId="6561900A" w14:textId="77777777" w:rsidR="0072087E" w:rsidRPr="008241B6" w:rsidRDefault="0072087E" w:rsidP="0072087E">
      <w:pPr>
        <w:tabs>
          <w:tab w:val="left" w:pos="1134"/>
        </w:tabs>
        <w:spacing w:after="60"/>
        <w:jc w:val="both"/>
        <w:rPr>
          <w:rFonts w:ascii="Arial" w:hAnsi="Arial" w:cs="Arial"/>
          <w:sz w:val="18"/>
          <w:szCs w:val="18"/>
        </w:rPr>
      </w:pPr>
      <w:r w:rsidRPr="008241B6">
        <w:rPr>
          <w:rFonts w:ascii="Arial" w:hAnsi="Arial" w:cs="Arial"/>
          <w:sz w:val="18"/>
          <w:szCs w:val="18"/>
        </w:rPr>
        <w:t xml:space="preserve">L’offerta deve essere firmata dal legale rappresentante dell’operatore economico o da altro soggetto munito degli idonei poteri di firma. </w:t>
      </w:r>
    </w:p>
    <w:p w14:paraId="6ADFB562" w14:textId="77777777" w:rsidR="0072087E" w:rsidRPr="008241B6" w:rsidRDefault="0072087E" w:rsidP="0072087E">
      <w:pPr>
        <w:tabs>
          <w:tab w:val="left" w:pos="1134"/>
        </w:tabs>
        <w:spacing w:after="60"/>
        <w:jc w:val="both"/>
        <w:rPr>
          <w:rFonts w:ascii="Arial" w:hAnsi="Arial" w:cs="Arial"/>
          <w:sz w:val="18"/>
          <w:szCs w:val="18"/>
        </w:rPr>
      </w:pPr>
      <w:r w:rsidRPr="008241B6">
        <w:rPr>
          <w:rFonts w:ascii="Arial" w:hAnsi="Arial" w:cs="Arial"/>
          <w:sz w:val="18"/>
          <w:szCs w:val="18"/>
        </w:rPr>
        <w:t>L’operatore economico per poter partecipare alla presente procedura deve inserire, nelle modalità richieste dal Sistema, firmati digitalmente, l’offerta economica e tutta la documentazione di seguito elencata entro il giorno indicato nella piattaforma informatica.</w:t>
      </w:r>
    </w:p>
    <w:p w14:paraId="233E6411" w14:textId="77777777" w:rsidR="0072087E" w:rsidRPr="008241B6" w:rsidRDefault="0072087E" w:rsidP="0072087E">
      <w:pPr>
        <w:tabs>
          <w:tab w:val="left" w:pos="1134"/>
        </w:tabs>
        <w:spacing w:after="60"/>
        <w:jc w:val="both"/>
        <w:rPr>
          <w:rFonts w:ascii="Arial" w:hAnsi="Arial" w:cs="Arial"/>
          <w:sz w:val="18"/>
          <w:szCs w:val="18"/>
        </w:rPr>
      </w:pPr>
      <w:r w:rsidRPr="008241B6">
        <w:rPr>
          <w:rFonts w:ascii="Arial" w:hAnsi="Arial" w:cs="Arial"/>
          <w:sz w:val="18"/>
          <w:szCs w:val="18"/>
        </w:rPr>
        <w:t xml:space="preserve">Si precisa, inoltre, che l’UO Acquisti Beni e Servizi dell’Azienda USL della Romagna, come disposto dalla Delibera ANAC n. 582, del 13/12/2023, provvede attraverso la piattaforma di approvvigionamento digitale certificata SATER, mediante </w:t>
      </w:r>
      <w:r w:rsidRPr="008241B6">
        <w:rPr>
          <w:rFonts w:ascii="Arial" w:hAnsi="Arial" w:cs="Arial"/>
          <w:sz w:val="18"/>
          <w:szCs w:val="18"/>
        </w:rPr>
        <w:lastRenderedPageBreak/>
        <w:t>interoperabilità con i servizi erogati dalla PCP, attraverso la Piattaforma Digitale Nazionale Dati (PDND), a richiedere i Codici identificativi di gara (CIG).</w:t>
      </w:r>
    </w:p>
    <w:p w14:paraId="2B91B692" w14:textId="77777777" w:rsidR="0072087E" w:rsidRPr="008241B6" w:rsidRDefault="0072087E" w:rsidP="0072087E">
      <w:pPr>
        <w:tabs>
          <w:tab w:val="left" w:pos="1134"/>
        </w:tabs>
        <w:spacing w:after="60"/>
        <w:jc w:val="both"/>
        <w:rPr>
          <w:rFonts w:ascii="Arial" w:hAnsi="Arial" w:cs="Arial"/>
          <w:sz w:val="18"/>
          <w:szCs w:val="18"/>
        </w:rPr>
      </w:pPr>
      <w:r w:rsidRPr="008241B6">
        <w:rPr>
          <w:rFonts w:ascii="Arial" w:hAnsi="Arial" w:cs="Arial"/>
          <w:sz w:val="18"/>
          <w:szCs w:val="18"/>
        </w:rPr>
        <w:t>La documentazione amministrativa e tecnica non deve, a pena di esclusione, in alcun modo contenere riferimenti anche indiretti e/o parziali ai contenuti o importi dell’offerta economica.</w:t>
      </w:r>
    </w:p>
    <w:p w14:paraId="1015C314" w14:textId="77777777" w:rsidR="0072087E" w:rsidRPr="008241B6" w:rsidRDefault="0072087E" w:rsidP="0072087E">
      <w:pPr>
        <w:tabs>
          <w:tab w:val="left" w:pos="1134"/>
        </w:tabs>
        <w:spacing w:after="60"/>
        <w:jc w:val="both"/>
        <w:rPr>
          <w:rFonts w:ascii="Arial" w:hAnsi="Arial" w:cs="Arial"/>
          <w:sz w:val="18"/>
          <w:szCs w:val="18"/>
        </w:rPr>
      </w:pPr>
      <w:r w:rsidRPr="008241B6">
        <w:rPr>
          <w:rFonts w:ascii="Arial" w:hAnsi="Arial" w:cs="Arial"/>
          <w:sz w:val="18"/>
          <w:szCs w:val="18"/>
        </w:rPr>
        <w:t>Le carenze di qualsiasi elemento formale della documentazione prodotta possono essere sanate attraverso la procedura di soccorso istruttorio, secondo quanto disposto dall’art. 101 D.Lgs. 36/2023, con esclusione di quelle afferenti all'offerta tecnica ed economica. L'eventuale integrazione o regolarizzazione deve essere resa entro il termine massimo di dieci giorni dalla ricezione della richiesta presentata dalla stazione appaltante.</w:t>
      </w:r>
      <w:r w:rsidRPr="008241B6">
        <w:rPr>
          <w:rFonts w:ascii="Arial" w:hAnsi="Arial" w:cs="Arial"/>
          <w:b/>
          <w:sz w:val="18"/>
          <w:szCs w:val="18"/>
        </w:rPr>
        <w:t xml:space="preserve"> </w:t>
      </w:r>
      <w:r w:rsidRPr="008241B6">
        <w:rPr>
          <w:rFonts w:ascii="Arial" w:hAnsi="Arial" w:cs="Arial"/>
          <w:b/>
          <w:bCs/>
          <w:sz w:val="18"/>
          <w:szCs w:val="18"/>
        </w:rPr>
        <w:t>Nella documentazione allegata l’operatore economico deve dichiarare di possedere i titoli e i requisiti richiesti</w:t>
      </w:r>
      <w:r w:rsidRPr="008241B6">
        <w:rPr>
          <w:rFonts w:ascii="Arial" w:hAnsi="Arial" w:cs="Arial"/>
          <w:sz w:val="18"/>
          <w:szCs w:val="18"/>
        </w:rPr>
        <w:t xml:space="preserve">.  </w:t>
      </w:r>
    </w:p>
    <w:p w14:paraId="2DE9870C" w14:textId="77777777" w:rsidR="0072087E" w:rsidRPr="008241B6" w:rsidRDefault="0072087E" w:rsidP="00AE6F59">
      <w:pPr>
        <w:tabs>
          <w:tab w:val="left" w:pos="1134"/>
        </w:tabs>
        <w:spacing w:after="120"/>
        <w:jc w:val="both"/>
        <w:rPr>
          <w:rFonts w:ascii="Arial" w:hAnsi="Arial" w:cs="Arial"/>
          <w:sz w:val="18"/>
          <w:szCs w:val="18"/>
        </w:rPr>
      </w:pPr>
      <w:r w:rsidRPr="008241B6">
        <w:rPr>
          <w:rFonts w:ascii="Arial" w:hAnsi="Arial" w:cs="Arial"/>
          <w:sz w:val="18"/>
          <w:szCs w:val="18"/>
        </w:rPr>
        <w:t>Si allegano e si chiede di rendere debitamente compilati e firmati digitalmente, da parte del Legale Rappresentante o da persona dotata di idonei poteri di firma, i seguenti documenti:</w:t>
      </w:r>
    </w:p>
    <w:p w14:paraId="72EE9459" w14:textId="77777777" w:rsidR="0072087E" w:rsidRPr="008241B6" w:rsidRDefault="0072087E" w:rsidP="00AE6F59">
      <w:pPr>
        <w:tabs>
          <w:tab w:val="left" w:pos="5954"/>
          <w:tab w:val="left" w:pos="6096"/>
        </w:tabs>
        <w:spacing w:after="60"/>
        <w:jc w:val="both"/>
        <w:rPr>
          <w:rFonts w:ascii="Arial" w:hAnsi="Arial" w:cs="Arial"/>
          <w:b/>
          <w:bCs/>
          <w:sz w:val="18"/>
          <w:szCs w:val="18"/>
        </w:rPr>
      </w:pPr>
      <w:r w:rsidRPr="008241B6">
        <w:rPr>
          <w:rFonts w:ascii="Arial" w:hAnsi="Arial" w:cs="Arial"/>
          <w:b/>
          <w:bCs/>
          <w:sz w:val="18"/>
          <w:szCs w:val="18"/>
          <w:u w:val="single"/>
        </w:rPr>
        <w:t>ALLEGATI AMMINISTRATIVI</w:t>
      </w:r>
    </w:p>
    <w:p w14:paraId="45BE14FD" w14:textId="42F2DE69" w:rsidR="0072087E" w:rsidRPr="008241B6" w:rsidRDefault="0072087E" w:rsidP="00AE6F59">
      <w:pPr>
        <w:pStyle w:val="Paragrafoelenco"/>
        <w:numPr>
          <w:ilvl w:val="0"/>
          <w:numId w:val="39"/>
        </w:numPr>
        <w:spacing w:after="60"/>
        <w:ind w:left="568" w:hanging="284"/>
        <w:jc w:val="both"/>
        <w:rPr>
          <w:rFonts w:ascii="Arial" w:hAnsi="Arial" w:cs="Arial"/>
          <w:sz w:val="18"/>
          <w:szCs w:val="18"/>
        </w:rPr>
      </w:pPr>
      <w:r w:rsidRPr="008241B6">
        <w:rPr>
          <w:rFonts w:ascii="Arial" w:hAnsi="Arial" w:cs="Arial"/>
          <w:sz w:val="18"/>
          <w:szCs w:val="18"/>
        </w:rPr>
        <w:t>Il presente documento, “</w:t>
      </w:r>
      <w:r w:rsidRPr="008241B6">
        <w:rPr>
          <w:rFonts w:ascii="Arial" w:hAnsi="Arial" w:cs="Arial"/>
          <w:b/>
          <w:bCs/>
          <w:i/>
          <w:iCs/>
          <w:sz w:val="18"/>
          <w:szCs w:val="18"/>
        </w:rPr>
        <w:t>Lettera</w:t>
      </w:r>
      <w:r w:rsidR="00AE6F59" w:rsidRPr="008241B6">
        <w:rPr>
          <w:rFonts w:ascii="Arial" w:hAnsi="Arial" w:cs="Arial"/>
          <w:b/>
          <w:bCs/>
          <w:i/>
          <w:iCs/>
          <w:sz w:val="18"/>
          <w:szCs w:val="18"/>
        </w:rPr>
        <w:t xml:space="preserve"> di</w:t>
      </w:r>
      <w:r w:rsidRPr="008241B6">
        <w:rPr>
          <w:rFonts w:ascii="Arial" w:hAnsi="Arial" w:cs="Arial"/>
          <w:b/>
          <w:bCs/>
          <w:i/>
          <w:iCs/>
          <w:sz w:val="18"/>
          <w:szCs w:val="18"/>
        </w:rPr>
        <w:t xml:space="preserve"> invito</w:t>
      </w:r>
      <w:r w:rsidRPr="008241B6">
        <w:rPr>
          <w:rFonts w:ascii="Arial" w:hAnsi="Arial" w:cs="Arial"/>
          <w:sz w:val="18"/>
          <w:szCs w:val="18"/>
        </w:rPr>
        <w:t>”, sottoscritto per accettazione. Detto documento è immodificabile, pertanto, qualsiasi eventuale variazione dello stesso è ritenuta nulla;</w:t>
      </w:r>
    </w:p>
    <w:p w14:paraId="28381517" w14:textId="77777777" w:rsidR="0072087E" w:rsidRPr="008241B6" w:rsidRDefault="0072087E" w:rsidP="00AE6F59">
      <w:pPr>
        <w:pStyle w:val="Paragrafoelenco"/>
        <w:numPr>
          <w:ilvl w:val="0"/>
          <w:numId w:val="39"/>
        </w:numPr>
        <w:spacing w:after="60"/>
        <w:ind w:left="568" w:hanging="284"/>
        <w:jc w:val="both"/>
        <w:rPr>
          <w:rFonts w:ascii="Arial" w:hAnsi="Arial" w:cs="Arial"/>
          <w:sz w:val="18"/>
          <w:szCs w:val="18"/>
        </w:rPr>
      </w:pPr>
      <w:r w:rsidRPr="008241B6">
        <w:rPr>
          <w:rFonts w:ascii="Arial" w:hAnsi="Arial" w:cs="Arial"/>
          <w:sz w:val="18"/>
          <w:szCs w:val="18"/>
        </w:rPr>
        <w:t>Modulo Dichiarazioni integrative (</w:t>
      </w:r>
      <w:r w:rsidRPr="008241B6">
        <w:rPr>
          <w:rFonts w:ascii="Arial" w:hAnsi="Arial" w:cs="Arial"/>
          <w:b/>
          <w:bCs/>
          <w:sz w:val="18"/>
          <w:szCs w:val="18"/>
        </w:rPr>
        <w:t>Allegato A</w:t>
      </w:r>
      <w:r w:rsidRPr="008241B6">
        <w:rPr>
          <w:rFonts w:ascii="Arial" w:hAnsi="Arial" w:cs="Arial"/>
          <w:sz w:val="18"/>
          <w:szCs w:val="18"/>
        </w:rPr>
        <w:t>);</w:t>
      </w:r>
    </w:p>
    <w:p w14:paraId="0A8DCB68" w14:textId="42788C75" w:rsidR="0072087E" w:rsidRPr="008241B6" w:rsidRDefault="0072087E" w:rsidP="00AE6F59">
      <w:pPr>
        <w:pStyle w:val="Paragrafoelenco"/>
        <w:numPr>
          <w:ilvl w:val="0"/>
          <w:numId w:val="39"/>
        </w:numPr>
        <w:spacing w:after="60"/>
        <w:ind w:left="568" w:hanging="284"/>
        <w:jc w:val="both"/>
        <w:rPr>
          <w:rFonts w:ascii="Arial" w:hAnsi="Arial" w:cs="Arial"/>
          <w:sz w:val="18"/>
          <w:szCs w:val="18"/>
        </w:rPr>
      </w:pPr>
      <w:r w:rsidRPr="008241B6">
        <w:rPr>
          <w:rFonts w:ascii="Arial" w:hAnsi="Arial" w:cs="Arial"/>
          <w:sz w:val="18"/>
          <w:szCs w:val="18"/>
        </w:rPr>
        <w:t>Dichiarazione sostitutiva familiari conviventi (</w:t>
      </w:r>
      <w:r w:rsidRPr="008241B6">
        <w:rPr>
          <w:rFonts w:ascii="Arial" w:hAnsi="Arial" w:cs="Arial"/>
          <w:b/>
          <w:bCs/>
          <w:sz w:val="18"/>
          <w:szCs w:val="18"/>
        </w:rPr>
        <w:t>Allegato B</w:t>
      </w:r>
      <w:r w:rsidRPr="008241B6">
        <w:rPr>
          <w:rFonts w:ascii="Arial" w:hAnsi="Arial" w:cs="Arial"/>
          <w:sz w:val="18"/>
          <w:szCs w:val="18"/>
        </w:rPr>
        <w:t>), da compilare e sottoscrivere digitalmente, ai sensi del D.P.R. 445/2000</w:t>
      </w:r>
      <w:r w:rsidR="006123B9">
        <w:rPr>
          <w:rFonts w:ascii="Arial" w:hAnsi="Arial" w:cs="Arial"/>
          <w:sz w:val="18"/>
          <w:szCs w:val="18"/>
        </w:rPr>
        <w:t>,</w:t>
      </w:r>
      <w:r w:rsidRPr="008241B6">
        <w:rPr>
          <w:rFonts w:ascii="Arial" w:hAnsi="Arial" w:cs="Arial"/>
          <w:sz w:val="18"/>
          <w:szCs w:val="18"/>
        </w:rPr>
        <w:t xml:space="preserve"> dal legale rappresentante o da persona munita di idonei poteri di firma;</w:t>
      </w:r>
    </w:p>
    <w:p w14:paraId="7CC10329" w14:textId="77777777" w:rsidR="0072087E" w:rsidRPr="008241B6" w:rsidRDefault="0072087E" w:rsidP="00AE6F59">
      <w:pPr>
        <w:pStyle w:val="Paragrafoelenco"/>
        <w:numPr>
          <w:ilvl w:val="0"/>
          <w:numId w:val="39"/>
        </w:numPr>
        <w:spacing w:after="60"/>
        <w:ind w:left="568" w:hanging="284"/>
        <w:jc w:val="both"/>
        <w:rPr>
          <w:rFonts w:ascii="Arial" w:hAnsi="Arial" w:cs="Arial"/>
          <w:sz w:val="18"/>
          <w:szCs w:val="18"/>
        </w:rPr>
      </w:pPr>
      <w:r w:rsidRPr="008241B6">
        <w:rPr>
          <w:rFonts w:ascii="Arial" w:hAnsi="Arial" w:cs="Arial"/>
          <w:b/>
          <w:bCs/>
          <w:sz w:val="18"/>
          <w:szCs w:val="18"/>
        </w:rPr>
        <w:t>Patto di integrità</w:t>
      </w:r>
      <w:r w:rsidRPr="008241B6">
        <w:rPr>
          <w:rFonts w:ascii="Arial" w:hAnsi="Arial" w:cs="Arial"/>
          <w:sz w:val="18"/>
          <w:szCs w:val="18"/>
        </w:rPr>
        <w:t xml:space="preserve"> dell’Azienda USL della Romagna (</w:t>
      </w:r>
      <w:r w:rsidRPr="008241B6">
        <w:rPr>
          <w:rFonts w:ascii="Arial" w:hAnsi="Arial" w:cs="Arial"/>
          <w:b/>
          <w:bCs/>
          <w:sz w:val="18"/>
          <w:szCs w:val="18"/>
        </w:rPr>
        <w:t>Allegato C</w:t>
      </w:r>
      <w:r w:rsidRPr="008241B6">
        <w:rPr>
          <w:rFonts w:ascii="Arial" w:hAnsi="Arial" w:cs="Arial"/>
          <w:sz w:val="18"/>
          <w:szCs w:val="18"/>
        </w:rPr>
        <w:t>);</w:t>
      </w:r>
    </w:p>
    <w:p w14:paraId="13A32672" w14:textId="72D2BFF1" w:rsidR="0072087E" w:rsidRPr="008241B6" w:rsidRDefault="007B36BF" w:rsidP="00AE6F59">
      <w:pPr>
        <w:pStyle w:val="Paragrafoelenco"/>
        <w:numPr>
          <w:ilvl w:val="0"/>
          <w:numId w:val="39"/>
        </w:numPr>
        <w:spacing w:after="60"/>
        <w:ind w:left="568" w:hanging="284"/>
        <w:jc w:val="both"/>
        <w:rPr>
          <w:rFonts w:ascii="Arial" w:hAnsi="Arial" w:cs="Arial"/>
          <w:sz w:val="18"/>
          <w:szCs w:val="18"/>
        </w:rPr>
      </w:pPr>
      <w:r>
        <w:rPr>
          <w:rFonts w:ascii="Arial" w:hAnsi="Arial" w:cs="Arial"/>
          <w:b/>
          <w:sz w:val="18"/>
          <w:szCs w:val="18"/>
        </w:rPr>
        <w:t xml:space="preserve">Duvri semplificato </w:t>
      </w:r>
      <w:r w:rsidR="0072087E" w:rsidRPr="008241B6">
        <w:rPr>
          <w:rFonts w:ascii="Arial" w:hAnsi="Arial" w:cs="Arial"/>
          <w:sz w:val="18"/>
          <w:szCs w:val="18"/>
        </w:rPr>
        <w:t>ai sensi dell’art. 26 del D.Lgs. 81/08 e s.m.i., per le attività di mere forniture di materiali o attrezzature (</w:t>
      </w:r>
      <w:r w:rsidR="0072087E" w:rsidRPr="008241B6">
        <w:rPr>
          <w:rFonts w:ascii="Arial" w:hAnsi="Arial" w:cs="Arial"/>
          <w:b/>
          <w:bCs/>
          <w:sz w:val="18"/>
          <w:szCs w:val="18"/>
        </w:rPr>
        <w:t>Allegato D</w:t>
      </w:r>
      <w:r w:rsidR="0072087E" w:rsidRPr="008241B6">
        <w:rPr>
          <w:rFonts w:ascii="Arial" w:hAnsi="Arial" w:cs="Arial"/>
          <w:sz w:val="18"/>
          <w:szCs w:val="18"/>
        </w:rPr>
        <w:t xml:space="preserve">), debitamente compilato e sottoscritto dal soggetto indicato come </w:t>
      </w:r>
      <w:r w:rsidR="0072087E" w:rsidRPr="008241B6">
        <w:rPr>
          <w:rFonts w:ascii="Arial" w:hAnsi="Arial" w:cs="Arial"/>
          <w:sz w:val="18"/>
          <w:szCs w:val="18"/>
          <w:u w:val="single"/>
        </w:rPr>
        <w:t>datore di lavoro</w:t>
      </w:r>
      <w:r w:rsidR="0072087E" w:rsidRPr="008241B6">
        <w:rPr>
          <w:rFonts w:ascii="Arial" w:hAnsi="Arial" w:cs="Arial"/>
          <w:sz w:val="18"/>
          <w:szCs w:val="18"/>
        </w:rPr>
        <w:t>;</w:t>
      </w:r>
    </w:p>
    <w:p w14:paraId="7506A247" w14:textId="77777777" w:rsidR="0072087E" w:rsidRPr="008241B6" w:rsidRDefault="0072087E" w:rsidP="00AE6F59">
      <w:pPr>
        <w:pStyle w:val="Paragrafoelenco"/>
        <w:numPr>
          <w:ilvl w:val="0"/>
          <w:numId w:val="39"/>
        </w:numPr>
        <w:spacing w:after="60"/>
        <w:ind w:left="568" w:hanging="284"/>
        <w:jc w:val="both"/>
        <w:rPr>
          <w:rFonts w:ascii="Arial" w:hAnsi="Arial" w:cs="Arial"/>
          <w:bCs/>
          <w:sz w:val="18"/>
          <w:szCs w:val="18"/>
        </w:rPr>
      </w:pPr>
      <w:r w:rsidRPr="008241B6">
        <w:rPr>
          <w:rFonts w:ascii="Arial" w:hAnsi="Arial" w:cs="Arial"/>
          <w:bCs/>
          <w:sz w:val="18"/>
          <w:szCs w:val="18"/>
        </w:rPr>
        <w:t>Attestazione di avvenuto pagamento del contributo ANAC</w:t>
      </w:r>
    </w:p>
    <w:p w14:paraId="1A8C66D8" w14:textId="77777777" w:rsidR="0072087E" w:rsidRPr="008241B6" w:rsidRDefault="0072087E" w:rsidP="00AE6F59">
      <w:pPr>
        <w:pStyle w:val="Paragrafoelenco"/>
        <w:numPr>
          <w:ilvl w:val="0"/>
          <w:numId w:val="39"/>
        </w:numPr>
        <w:spacing w:after="60"/>
        <w:ind w:left="568" w:hanging="284"/>
        <w:jc w:val="both"/>
        <w:rPr>
          <w:rFonts w:ascii="Arial" w:hAnsi="Arial" w:cs="Arial"/>
          <w:sz w:val="18"/>
          <w:szCs w:val="18"/>
        </w:rPr>
      </w:pPr>
      <w:r w:rsidRPr="008241B6">
        <w:rPr>
          <w:rFonts w:ascii="Arial" w:hAnsi="Arial" w:cs="Arial"/>
          <w:b/>
          <w:bCs/>
          <w:sz w:val="18"/>
          <w:szCs w:val="18"/>
        </w:rPr>
        <w:t xml:space="preserve">DGUE </w:t>
      </w:r>
      <w:r w:rsidRPr="008241B6">
        <w:rPr>
          <w:rFonts w:ascii="Arial" w:hAnsi="Arial" w:cs="Arial"/>
          <w:bCs/>
          <w:sz w:val="18"/>
          <w:szCs w:val="18"/>
        </w:rPr>
        <w:t>da compilare sulla piattaforma SATER;</w:t>
      </w:r>
    </w:p>
    <w:p w14:paraId="1752396C" w14:textId="77777777" w:rsidR="0072087E" w:rsidRPr="008241B6" w:rsidRDefault="0072087E" w:rsidP="00AE6F59">
      <w:pPr>
        <w:pStyle w:val="Paragrafoelenco"/>
        <w:numPr>
          <w:ilvl w:val="0"/>
          <w:numId w:val="39"/>
        </w:numPr>
        <w:spacing w:after="120"/>
        <w:ind w:left="568" w:hanging="284"/>
        <w:jc w:val="both"/>
        <w:rPr>
          <w:rFonts w:ascii="Arial" w:hAnsi="Arial" w:cs="Arial"/>
          <w:sz w:val="18"/>
          <w:szCs w:val="18"/>
        </w:rPr>
      </w:pPr>
      <w:r w:rsidRPr="008241B6">
        <w:rPr>
          <w:rFonts w:ascii="Arial" w:hAnsi="Arial" w:cs="Arial"/>
          <w:sz w:val="18"/>
          <w:szCs w:val="18"/>
        </w:rPr>
        <w:t>(Eventuale) Documento che attesti i poteri di firma di chi sottoscrive la documentazione e impegna l’operatore economico, nel caso in cui non sia il legale rappresentante.</w:t>
      </w:r>
    </w:p>
    <w:p w14:paraId="4871AC9D" w14:textId="77777777" w:rsidR="0072087E" w:rsidRPr="008241B6" w:rsidRDefault="0072087E" w:rsidP="0072087E">
      <w:pPr>
        <w:tabs>
          <w:tab w:val="left" w:pos="851"/>
          <w:tab w:val="left" w:pos="5954"/>
          <w:tab w:val="left" w:pos="6096"/>
        </w:tabs>
        <w:spacing w:after="60"/>
        <w:jc w:val="both"/>
        <w:rPr>
          <w:rFonts w:ascii="Arial" w:hAnsi="Arial" w:cs="Arial"/>
          <w:b/>
          <w:bCs/>
          <w:sz w:val="18"/>
          <w:szCs w:val="18"/>
          <w:u w:val="single"/>
        </w:rPr>
      </w:pPr>
      <w:r w:rsidRPr="008241B6">
        <w:rPr>
          <w:rFonts w:ascii="Arial" w:hAnsi="Arial" w:cs="Arial"/>
          <w:b/>
          <w:bCs/>
          <w:sz w:val="18"/>
          <w:szCs w:val="18"/>
          <w:u w:val="single"/>
        </w:rPr>
        <w:t xml:space="preserve">ALLEGATI TECNICI </w:t>
      </w:r>
    </w:p>
    <w:p w14:paraId="4BF7EEB5" w14:textId="77777777" w:rsidR="0072087E" w:rsidRPr="008241B6" w:rsidRDefault="0072087E" w:rsidP="00AE6F59">
      <w:pPr>
        <w:pStyle w:val="Paragrafoelenco"/>
        <w:numPr>
          <w:ilvl w:val="0"/>
          <w:numId w:val="31"/>
        </w:numPr>
        <w:tabs>
          <w:tab w:val="left" w:pos="567"/>
        </w:tabs>
        <w:spacing w:after="120"/>
        <w:ind w:left="568" w:hanging="284"/>
        <w:jc w:val="both"/>
        <w:rPr>
          <w:rFonts w:ascii="Arial" w:hAnsi="Arial" w:cs="Arial"/>
          <w:sz w:val="18"/>
          <w:szCs w:val="18"/>
        </w:rPr>
      </w:pPr>
      <w:r w:rsidRPr="008241B6">
        <w:rPr>
          <w:rFonts w:ascii="Arial" w:hAnsi="Arial" w:cs="Arial"/>
          <w:sz w:val="18"/>
          <w:szCs w:val="18"/>
        </w:rPr>
        <w:t>Schede tecniche, documentazione illustrativa dei dispositivi medici offerti e relativa Certificazione CE.</w:t>
      </w:r>
    </w:p>
    <w:p w14:paraId="018D7045" w14:textId="77777777" w:rsidR="0072087E" w:rsidRPr="008241B6" w:rsidRDefault="0072087E" w:rsidP="0072087E">
      <w:pPr>
        <w:tabs>
          <w:tab w:val="left" w:pos="851"/>
          <w:tab w:val="left" w:pos="5954"/>
          <w:tab w:val="left" w:pos="6096"/>
        </w:tabs>
        <w:spacing w:after="60"/>
        <w:jc w:val="both"/>
        <w:rPr>
          <w:rFonts w:ascii="Arial" w:hAnsi="Arial" w:cs="Arial"/>
          <w:b/>
          <w:bCs/>
          <w:sz w:val="18"/>
          <w:szCs w:val="18"/>
          <w:u w:val="single"/>
        </w:rPr>
      </w:pPr>
      <w:r w:rsidRPr="008241B6">
        <w:rPr>
          <w:rFonts w:ascii="Arial" w:hAnsi="Arial" w:cs="Arial"/>
          <w:b/>
          <w:bCs/>
          <w:sz w:val="18"/>
          <w:szCs w:val="18"/>
          <w:u w:val="single"/>
        </w:rPr>
        <w:t>ALLEGATI ECONOMICI</w:t>
      </w:r>
    </w:p>
    <w:p w14:paraId="2A18CABA" w14:textId="77777777" w:rsidR="0072087E" w:rsidRPr="008241B6" w:rsidRDefault="0072087E" w:rsidP="0072087E">
      <w:pPr>
        <w:jc w:val="both"/>
        <w:rPr>
          <w:rFonts w:ascii="Arial" w:hAnsi="Arial" w:cs="Arial"/>
          <w:sz w:val="18"/>
          <w:szCs w:val="18"/>
        </w:rPr>
      </w:pPr>
      <w:r w:rsidRPr="008241B6">
        <w:rPr>
          <w:rFonts w:ascii="Arial" w:hAnsi="Arial" w:cs="Arial"/>
          <w:sz w:val="18"/>
          <w:szCs w:val="18"/>
        </w:rPr>
        <w:t>Ai soli fini dell’affidamento, la stazione appaltante tiene conto del prezzo unitario offerto (I.E.), il quale non deve essere, a pena di esclusione, superiore al prezzo unitario (I.E.) posto a base d’asta.</w:t>
      </w:r>
    </w:p>
    <w:p w14:paraId="14261C3D" w14:textId="77777777" w:rsidR="0072087E" w:rsidRPr="008241B6" w:rsidRDefault="0072087E" w:rsidP="0072087E">
      <w:pPr>
        <w:spacing w:after="60"/>
        <w:jc w:val="both"/>
        <w:rPr>
          <w:rFonts w:ascii="Arial" w:hAnsi="Arial" w:cs="Arial"/>
          <w:sz w:val="18"/>
          <w:szCs w:val="18"/>
        </w:rPr>
      </w:pPr>
      <w:r w:rsidRPr="008241B6">
        <w:rPr>
          <w:rFonts w:ascii="Arial" w:hAnsi="Arial" w:cs="Arial"/>
          <w:sz w:val="18"/>
          <w:szCs w:val="18"/>
        </w:rPr>
        <w:t>Il partecipante ha l’obbligo, a pena di esclusione, di produrre all’interno dell’Offerta economica:</w:t>
      </w:r>
    </w:p>
    <w:p w14:paraId="151606E6" w14:textId="77777777" w:rsidR="0072087E" w:rsidRPr="008241B6" w:rsidRDefault="0072087E" w:rsidP="00AE6F59">
      <w:pPr>
        <w:pStyle w:val="Paragrafoelenco"/>
        <w:numPr>
          <w:ilvl w:val="0"/>
          <w:numId w:val="31"/>
        </w:numPr>
        <w:tabs>
          <w:tab w:val="left" w:pos="567"/>
        </w:tabs>
        <w:spacing w:after="120"/>
        <w:ind w:left="568" w:hanging="284"/>
        <w:jc w:val="both"/>
        <w:rPr>
          <w:rFonts w:ascii="Arial" w:hAnsi="Arial" w:cs="Arial"/>
          <w:sz w:val="18"/>
          <w:szCs w:val="18"/>
        </w:rPr>
      </w:pPr>
      <w:r w:rsidRPr="008241B6">
        <w:rPr>
          <w:rFonts w:ascii="Arial" w:hAnsi="Arial" w:cs="Arial"/>
          <w:sz w:val="18"/>
          <w:szCs w:val="18"/>
        </w:rPr>
        <w:t xml:space="preserve">Offerta economica, utilizzando il </w:t>
      </w:r>
      <w:r w:rsidRPr="008241B6">
        <w:rPr>
          <w:rFonts w:ascii="Arial" w:hAnsi="Arial" w:cs="Arial"/>
          <w:b/>
          <w:bCs/>
          <w:sz w:val="18"/>
          <w:szCs w:val="18"/>
        </w:rPr>
        <w:t>Modulo Scheda offerta economica</w:t>
      </w:r>
      <w:r w:rsidRPr="008241B6">
        <w:rPr>
          <w:rFonts w:ascii="Arial" w:hAnsi="Arial" w:cs="Arial"/>
          <w:sz w:val="18"/>
          <w:szCs w:val="18"/>
        </w:rPr>
        <w:t xml:space="preserve"> (</w:t>
      </w:r>
      <w:r w:rsidRPr="008241B6">
        <w:rPr>
          <w:rFonts w:ascii="Arial" w:hAnsi="Arial" w:cs="Arial"/>
          <w:b/>
          <w:bCs/>
          <w:sz w:val="18"/>
          <w:szCs w:val="18"/>
        </w:rPr>
        <w:t>Allegato E</w:t>
      </w:r>
      <w:r w:rsidRPr="008241B6">
        <w:rPr>
          <w:rFonts w:ascii="Arial" w:hAnsi="Arial" w:cs="Arial"/>
          <w:sz w:val="18"/>
          <w:szCs w:val="18"/>
        </w:rPr>
        <w:t xml:space="preserve">), in formato </w:t>
      </w:r>
      <w:r w:rsidRPr="008241B6">
        <w:rPr>
          <w:rFonts w:ascii="Arial" w:hAnsi="Arial" w:cs="Arial"/>
          <w:i/>
          <w:sz w:val="18"/>
          <w:szCs w:val="18"/>
        </w:rPr>
        <w:t>.xls</w:t>
      </w:r>
      <w:r w:rsidRPr="008241B6">
        <w:rPr>
          <w:rFonts w:ascii="Arial" w:hAnsi="Arial" w:cs="Arial"/>
          <w:sz w:val="18"/>
          <w:szCs w:val="18"/>
        </w:rPr>
        <w:t>, sottoscritto digitalmente dal legale rappresentante o da persona munita di idonei poteri di firma, compilata in lingua italiana;</w:t>
      </w:r>
    </w:p>
    <w:p w14:paraId="09136044" w14:textId="77777777" w:rsidR="0072087E" w:rsidRPr="008241B6" w:rsidRDefault="0072087E" w:rsidP="00AE6F59">
      <w:pPr>
        <w:pStyle w:val="Paragrafoelenco"/>
        <w:numPr>
          <w:ilvl w:val="0"/>
          <w:numId w:val="31"/>
        </w:numPr>
        <w:tabs>
          <w:tab w:val="left" w:pos="567"/>
        </w:tabs>
        <w:spacing w:after="120"/>
        <w:ind w:left="568" w:hanging="284"/>
        <w:jc w:val="both"/>
        <w:rPr>
          <w:rFonts w:ascii="Arial" w:hAnsi="Arial" w:cs="Arial"/>
          <w:sz w:val="18"/>
          <w:szCs w:val="18"/>
        </w:rPr>
      </w:pPr>
      <w:r w:rsidRPr="008241B6">
        <w:rPr>
          <w:rFonts w:ascii="Arial" w:hAnsi="Arial" w:cs="Arial"/>
          <w:b/>
          <w:bCs/>
          <w:sz w:val="18"/>
          <w:szCs w:val="18"/>
        </w:rPr>
        <w:t>Listino prezzi ufficiale e dichiarazione</w:t>
      </w:r>
      <w:r w:rsidRPr="008241B6">
        <w:rPr>
          <w:rFonts w:ascii="Arial" w:hAnsi="Arial" w:cs="Arial"/>
          <w:sz w:val="18"/>
          <w:szCs w:val="18"/>
        </w:rPr>
        <w:t xml:space="preserve"> sottoscritta dal legale rappresentante dell’operatore economico o da persona munita di idonei poteri d firma della percentuale di sconto applicata sul listino, che impegna l’operatore economico a mantenere invariato lo sconto ed il listino per tutta la durata della fornitura. Tale listino non concorre all’aggiudicazione, ma i soggetti committenti, previa autorizzazione del Direttore dell’Esecuzione del Contratto (DEC), potranno utilizzarlo per eseguire acquisti di eventuali accessori, dispositivi, prodotti e materiali di consumo qualora, per necessità di completamento, avvertano il bisogno motivato (clinico e/o tecnologico) di prodotti diversi da quelli indicati nell’</w:t>
      </w:r>
      <w:r w:rsidRPr="008241B6">
        <w:rPr>
          <w:rFonts w:ascii="Arial" w:hAnsi="Arial" w:cs="Arial"/>
          <w:i/>
          <w:iCs/>
          <w:sz w:val="18"/>
          <w:szCs w:val="18"/>
        </w:rPr>
        <w:t>Allegato E.</w:t>
      </w:r>
    </w:p>
    <w:p w14:paraId="4760BD19" w14:textId="77777777" w:rsidR="0072087E" w:rsidRPr="008241B6" w:rsidRDefault="0072087E" w:rsidP="0072087E">
      <w:pPr>
        <w:pStyle w:val="Rientrocorpodeltesto"/>
        <w:ind w:left="0"/>
        <w:jc w:val="both"/>
        <w:rPr>
          <w:rFonts w:ascii="Arial" w:hAnsi="Arial" w:cs="Arial"/>
          <w:sz w:val="18"/>
          <w:szCs w:val="18"/>
        </w:rPr>
      </w:pPr>
      <w:r w:rsidRPr="008241B6">
        <w:rPr>
          <w:rFonts w:ascii="Arial" w:hAnsi="Arial" w:cs="Arial"/>
          <w:sz w:val="18"/>
          <w:szCs w:val="18"/>
        </w:rPr>
        <w:t xml:space="preserve">I prezzi offerti dovranno essere compresivi di trasporto, imballo e di ogni altra spesa accessoria, IVA esclusa, che resterà a carico di questa Azienda USL. </w:t>
      </w:r>
    </w:p>
    <w:p w14:paraId="714F2AF3" w14:textId="7F8893EB" w:rsidR="0072087E" w:rsidRPr="008241B6" w:rsidRDefault="0072087E" w:rsidP="00AE6F59">
      <w:pPr>
        <w:spacing w:after="240"/>
        <w:jc w:val="both"/>
        <w:rPr>
          <w:rFonts w:ascii="Arial" w:hAnsi="Arial" w:cs="Arial"/>
          <w:sz w:val="18"/>
          <w:szCs w:val="18"/>
        </w:rPr>
      </w:pPr>
      <w:r w:rsidRPr="008241B6">
        <w:rPr>
          <w:rFonts w:ascii="Arial" w:hAnsi="Arial" w:cs="Arial"/>
          <w:sz w:val="18"/>
          <w:szCs w:val="18"/>
        </w:rPr>
        <w:t>La presentazione dell’offerta e la sottoscrizione dei documenti di gara implicano l’accettazione incondizionata di tutte le clausole e le norme in essi contenute. La sottoscrizione dell’offerta equivale ad esatta cognizione di ogni circostanza che possa aver influito o possa influire sulla determinazione dei prezzi e sull’esecuzione del contratto, anche a fronte di eventuali maggiorazioni che dovessero intervenire per lievitazione dei prezzi durante l’esecuzione, e la rinuncia a qualsiasi azione o eccezione in merito. É nulla ogni altra clausola difforme eventualmente inserita dal concorrente nell’offerta stessa. Pertanto, con la presentazione dell’offerta, in caso di aggiudicazione, l’operatore economico si obbliga irrevocabilmente nei confronti del committente a eseguire l’appalto, in conformità a quanto indicato nella documentazione tecnica. Gli oneri fiscali sono in conformità alle leggi vigenti.</w:t>
      </w:r>
    </w:p>
    <w:p w14:paraId="39447C65" w14:textId="77777777" w:rsidR="008241B6" w:rsidRPr="008241B6" w:rsidRDefault="008241B6" w:rsidP="008241B6">
      <w:pPr>
        <w:suppressAutoHyphens/>
        <w:spacing w:after="60"/>
        <w:jc w:val="both"/>
        <w:rPr>
          <w:rFonts w:ascii="Arial" w:hAnsi="Arial" w:cs="Arial"/>
          <w:b/>
          <w:bCs/>
          <w:sz w:val="18"/>
          <w:szCs w:val="18"/>
          <w:u w:val="single"/>
          <w:lang w:eastAsia="ar-SA"/>
        </w:rPr>
      </w:pPr>
      <w:r w:rsidRPr="008241B6">
        <w:rPr>
          <w:rFonts w:ascii="Arial" w:hAnsi="Arial" w:cs="Arial"/>
          <w:b/>
          <w:sz w:val="18"/>
          <w:szCs w:val="18"/>
        </w:rPr>
        <w:t>ADEMPIMENTI SUCCESSIVI ALL’AGGIUDICAZIONE</w:t>
      </w:r>
    </w:p>
    <w:p w14:paraId="1365090F" w14:textId="77777777" w:rsidR="008241B6" w:rsidRPr="008241B6" w:rsidRDefault="008241B6" w:rsidP="008241B6">
      <w:pPr>
        <w:spacing w:after="60"/>
        <w:jc w:val="both"/>
        <w:rPr>
          <w:rFonts w:ascii="Arial" w:hAnsi="Arial" w:cs="Arial"/>
          <w:sz w:val="18"/>
          <w:szCs w:val="18"/>
        </w:rPr>
      </w:pPr>
      <w:r w:rsidRPr="008241B6">
        <w:rPr>
          <w:rFonts w:ascii="Arial" w:hAnsi="Arial" w:cs="Arial"/>
          <w:sz w:val="18"/>
          <w:szCs w:val="18"/>
          <w:u w:val="single"/>
        </w:rPr>
        <w:t>Aggiudicazione</w:t>
      </w:r>
      <w:r w:rsidRPr="008241B6">
        <w:rPr>
          <w:rFonts w:ascii="Arial" w:hAnsi="Arial" w:cs="Arial"/>
          <w:sz w:val="18"/>
          <w:szCs w:val="18"/>
        </w:rPr>
        <w:t>:</w:t>
      </w:r>
    </w:p>
    <w:p w14:paraId="26193A2D"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lastRenderedPageBreak/>
        <w:t>L’aggiudicazione si intende approvata esclusivamente mediante adozione di specifico atto amministrativo da parte della stazione appaltante.</w:t>
      </w:r>
    </w:p>
    <w:p w14:paraId="30D98CE4"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L’aggiudicazione è disposta all’esito positivo della verifica del possesso dei requisiti prescritti dal presente invito ed è immediatamente efficace. In caso di esito negativo delle verifiche, si procede ai dovuti adempimenti.</w:t>
      </w:r>
    </w:p>
    <w:p w14:paraId="24FED7AD" w14:textId="6F31FF97" w:rsidR="008241B6" w:rsidRPr="008241B6" w:rsidRDefault="008241B6" w:rsidP="008241B6">
      <w:pPr>
        <w:jc w:val="both"/>
        <w:rPr>
          <w:rFonts w:ascii="Arial" w:hAnsi="Arial" w:cs="Arial"/>
          <w:sz w:val="18"/>
          <w:szCs w:val="18"/>
        </w:rPr>
      </w:pPr>
      <w:r w:rsidRPr="008241B6">
        <w:rPr>
          <w:rFonts w:ascii="Arial" w:hAnsi="Arial" w:cs="Arial"/>
          <w:sz w:val="18"/>
          <w:szCs w:val="18"/>
        </w:rPr>
        <w:t>Ai sensi dell’art. 18, comma 3, al presente appalto non si applica il termine dilatorio.</w:t>
      </w:r>
    </w:p>
    <w:p w14:paraId="5FA4E14F"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Qualora l’Azienda USL disponga l’esecuzione in via d’urgenza ai sensi dell’art. 17, comma 8, del Codice, l’affidatario si impegna a darne esecuzione nelle more degli adempimenti finalizzati alla stipula. </w:t>
      </w:r>
    </w:p>
    <w:p w14:paraId="53648F41" w14:textId="77777777" w:rsidR="008241B6" w:rsidRPr="008241B6" w:rsidRDefault="008241B6" w:rsidP="008241B6">
      <w:pPr>
        <w:spacing w:after="60"/>
        <w:jc w:val="both"/>
        <w:rPr>
          <w:rFonts w:ascii="Arial" w:hAnsi="Arial" w:cs="Arial"/>
          <w:sz w:val="18"/>
          <w:szCs w:val="18"/>
        </w:rPr>
      </w:pPr>
      <w:r w:rsidRPr="008241B6">
        <w:rPr>
          <w:rFonts w:ascii="Arial" w:hAnsi="Arial" w:cs="Arial"/>
          <w:sz w:val="18"/>
          <w:szCs w:val="18"/>
        </w:rPr>
        <w:t>Il contratto sarà stipulato in modalità elettronica, mediante scrittura privata o corrispondenza secondo l'uso commerciale</w:t>
      </w:r>
      <w:r w:rsidRPr="008241B6">
        <w:rPr>
          <w:rFonts w:ascii="Arial" w:hAnsi="Arial" w:cs="Arial"/>
          <w:i/>
          <w:iCs/>
          <w:sz w:val="18"/>
          <w:szCs w:val="18"/>
        </w:rPr>
        <w:t>.</w:t>
      </w:r>
    </w:p>
    <w:p w14:paraId="53D89E9B" w14:textId="77777777" w:rsidR="008241B6" w:rsidRPr="008241B6" w:rsidRDefault="008241B6" w:rsidP="008241B6">
      <w:pPr>
        <w:spacing w:after="60"/>
        <w:jc w:val="both"/>
        <w:rPr>
          <w:rFonts w:ascii="Arial" w:hAnsi="Arial" w:cs="Arial"/>
          <w:sz w:val="18"/>
          <w:szCs w:val="18"/>
        </w:rPr>
      </w:pPr>
      <w:r w:rsidRPr="008241B6">
        <w:rPr>
          <w:rFonts w:ascii="Arial" w:hAnsi="Arial" w:cs="Arial"/>
          <w:sz w:val="18"/>
          <w:szCs w:val="18"/>
        </w:rPr>
        <w:t>La stazione appaltante chiede all’ affidatario di inviare la seguente documentazione:</w:t>
      </w:r>
    </w:p>
    <w:p w14:paraId="38499306" w14:textId="77777777" w:rsidR="008241B6" w:rsidRPr="008241B6" w:rsidRDefault="008241B6" w:rsidP="008241B6">
      <w:pPr>
        <w:spacing w:after="60"/>
        <w:jc w:val="both"/>
        <w:rPr>
          <w:rFonts w:ascii="Arial" w:hAnsi="Arial" w:cs="Arial"/>
          <w:sz w:val="18"/>
          <w:szCs w:val="18"/>
          <w:u w:val="single"/>
        </w:rPr>
      </w:pPr>
      <w:r w:rsidRPr="008241B6">
        <w:rPr>
          <w:rFonts w:ascii="Arial" w:hAnsi="Arial" w:cs="Arial"/>
          <w:sz w:val="18"/>
          <w:szCs w:val="18"/>
          <w:u w:val="single"/>
        </w:rPr>
        <w:t>A) Garanzia definitiva</w:t>
      </w:r>
    </w:p>
    <w:p w14:paraId="799A2A8A" w14:textId="77777777" w:rsidR="008241B6" w:rsidRPr="008241B6" w:rsidRDefault="008241B6" w:rsidP="008241B6">
      <w:pPr>
        <w:spacing w:after="60"/>
        <w:jc w:val="both"/>
        <w:rPr>
          <w:rFonts w:ascii="Arial" w:hAnsi="Arial" w:cs="Arial"/>
          <w:sz w:val="18"/>
          <w:szCs w:val="18"/>
        </w:rPr>
      </w:pPr>
      <w:r w:rsidRPr="008241B6">
        <w:rPr>
          <w:rFonts w:ascii="Arial" w:hAnsi="Arial" w:cs="Arial"/>
          <w:sz w:val="18"/>
          <w:szCs w:val="18"/>
        </w:rPr>
        <w:t>L’aggiudicatario deve costituire una garanzia, denominata “garanzia definitiva”. La garanzia deve essere pari al 10% dell'importo contrattuale, al netto dell’IVA, riducibile sulla base di quanto previsto dall’art. 117, comma 7, D.Lgs. 36/2023, qualora l’appaltatore sia in possesso delle certificazioni previste. In tal caso, questi deve allegare copia valida della certificazione.</w:t>
      </w:r>
    </w:p>
    <w:p w14:paraId="2A5ED669" w14:textId="77777777" w:rsidR="008241B6" w:rsidRPr="008241B6" w:rsidRDefault="008241B6" w:rsidP="008241B6">
      <w:pPr>
        <w:spacing w:after="60"/>
        <w:jc w:val="both"/>
        <w:rPr>
          <w:rFonts w:ascii="Arial" w:hAnsi="Arial" w:cs="Arial"/>
          <w:sz w:val="18"/>
          <w:szCs w:val="18"/>
        </w:rPr>
      </w:pPr>
      <w:r w:rsidRPr="008241B6">
        <w:rPr>
          <w:rFonts w:ascii="Arial" w:hAnsi="Arial" w:cs="Arial"/>
          <w:sz w:val="18"/>
          <w:szCs w:val="18"/>
        </w:rPr>
        <w:t xml:space="preserve">Il fornitore a sua scelta costituirà le garanzie sotto forma di cauzione o fideiussione con le modalità di cui all'art. 117, D.Lgs. 36/2023. </w:t>
      </w:r>
    </w:p>
    <w:p w14:paraId="135451BD" w14:textId="77777777" w:rsidR="008241B6" w:rsidRPr="008241B6" w:rsidRDefault="008241B6" w:rsidP="008F79D4">
      <w:pPr>
        <w:jc w:val="both"/>
        <w:rPr>
          <w:rFonts w:ascii="Arial" w:hAnsi="Arial" w:cs="Arial"/>
          <w:sz w:val="18"/>
          <w:szCs w:val="18"/>
        </w:rPr>
      </w:pPr>
      <w:r w:rsidRPr="008241B6">
        <w:rPr>
          <w:rFonts w:ascii="Arial" w:hAnsi="Arial" w:cs="Arial"/>
          <w:sz w:val="18"/>
          <w:szCs w:val="18"/>
        </w:rPr>
        <w:t>La garanzia è prestata per l’adempimento di tutte le obbligazioni del contratto e per il risarcimento dei danni derivanti dall'eventuale inadempimento delle obbligazioni stesse, nonché a garanzia del rimborso delle somme pagate in più all'esecutore rispetto alle risultanze della liquidazione finale, salva comunque la risarcibilità del maggior danno verso l'appaltatore e deve inoltre espressamente prevedere:</w:t>
      </w:r>
    </w:p>
    <w:p w14:paraId="24D0801A" w14:textId="77777777" w:rsidR="008241B6" w:rsidRPr="008F79D4" w:rsidRDefault="008241B6" w:rsidP="008F79D4">
      <w:pPr>
        <w:pStyle w:val="Paragrafoelenco"/>
        <w:numPr>
          <w:ilvl w:val="0"/>
          <w:numId w:val="45"/>
        </w:numPr>
        <w:ind w:left="568" w:hanging="284"/>
        <w:jc w:val="both"/>
        <w:rPr>
          <w:rFonts w:ascii="Arial" w:hAnsi="Arial" w:cs="Arial"/>
          <w:sz w:val="18"/>
          <w:szCs w:val="18"/>
        </w:rPr>
      </w:pPr>
      <w:r w:rsidRPr="008F79D4">
        <w:rPr>
          <w:rFonts w:ascii="Arial" w:hAnsi="Arial" w:cs="Arial"/>
          <w:sz w:val="18"/>
          <w:szCs w:val="18"/>
        </w:rPr>
        <w:t>la clausola cosiddetta di “</w:t>
      </w:r>
      <w:r w:rsidRPr="008F79D4">
        <w:rPr>
          <w:rFonts w:ascii="Arial" w:hAnsi="Arial" w:cs="Arial"/>
          <w:i/>
          <w:iCs/>
          <w:sz w:val="18"/>
          <w:szCs w:val="18"/>
        </w:rPr>
        <w:t>pagamento a semplice richiesta</w:t>
      </w:r>
      <w:r w:rsidRPr="008F79D4">
        <w:rPr>
          <w:rFonts w:ascii="Arial" w:hAnsi="Arial" w:cs="Arial"/>
          <w:sz w:val="18"/>
          <w:szCs w:val="18"/>
        </w:rPr>
        <w:t>”, obbligandosi il fideiussore, su semplice richiesta scritta del committente ad effettuare il versamento della somma richiesta entro quindici giorni, anche in caso di opposizione del soggetto aggiudicatario ovvero di terzi aventi causa;</w:t>
      </w:r>
    </w:p>
    <w:p w14:paraId="6DCF2103" w14:textId="77777777" w:rsidR="008241B6" w:rsidRPr="008241B6" w:rsidRDefault="008241B6" w:rsidP="008F79D4">
      <w:pPr>
        <w:pStyle w:val="Paragrafoelenco"/>
        <w:numPr>
          <w:ilvl w:val="0"/>
          <w:numId w:val="45"/>
        </w:numPr>
        <w:ind w:left="568" w:hanging="284"/>
        <w:jc w:val="both"/>
        <w:rPr>
          <w:rFonts w:ascii="Arial" w:hAnsi="Arial" w:cs="Arial"/>
          <w:sz w:val="18"/>
          <w:szCs w:val="18"/>
        </w:rPr>
      </w:pPr>
      <w:r w:rsidRPr="008241B6">
        <w:rPr>
          <w:rFonts w:ascii="Arial" w:hAnsi="Arial" w:cs="Arial"/>
          <w:sz w:val="18"/>
          <w:szCs w:val="18"/>
        </w:rPr>
        <w:t>la rinuncia al beneficio della preventiva escussione del debitore principale, in deroga al disposto di cui all’art. 1944, comma 2, c.c.;</w:t>
      </w:r>
    </w:p>
    <w:p w14:paraId="3E325971" w14:textId="77777777" w:rsidR="008241B6" w:rsidRPr="008241B6" w:rsidRDefault="008241B6" w:rsidP="008F79D4">
      <w:pPr>
        <w:pStyle w:val="Paragrafoelenco"/>
        <w:numPr>
          <w:ilvl w:val="0"/>
          <w:numId w:val="45"/>
        </w:numPr>
        <w:ind w:left="568" w:hanging="284"/>
        <w:jc w:val="both"/>
        <w:rPr>
          <w:rFonts w:ascii="Arial" w:hAnsi="Arial" w:cs="Arial"/>
          <w:sz w:val="18"/>
          <w:szCs w:val="18"/>
        </w:rPr>
      </w:pPr>
      <w:r w:rsidRPr="008241B6">
        <w:rPr>
          <w:rFonts w:ascii="Arial" w:hAnsi="Arial" w:cs="Arial"/>
          <w:sz w:val="18"/>
          <w:szCs w:val="18"/>
        </w:rPr>
        <w:t>la rinuncia all’eccezione di cui all’art. 1957, comma 2, c.c.;</w:t>
      </w:r>
    </w:p>
    <w:p w14:paraId="2C9E0684" w14:textId="77777777" w:rsidR="008241B6" w:rsidRPr="008241B6" w:rsidRDefault="008241B6" w:rsidP="008F79D4">
      <w:pPr>
        <w:pStyle w:val="Paragrafoelenco"/>
        <w:numPr>
          <w:ilvl w:val="0"/>
          <w:numId w:val="45"/>
        </w:numPr>
        <w:ind w:left="568" w:hanging="284"/>
        <w:jc w:val="both"/>
        <w:rPr>
          <w:rFonts w:ascii="Arial" w:hAnsi="Arial" w:cs="Arial"/>
          <w:sz w:val="18"/>
          <w:szCs w:val="18"/>
        </w:rPr>
      </w:pPr>
      <w:r w:rsidRPr="008241B6">
        <w:rPr>
          <w:rFonts w:ascii="Arial" w:hAnsi="Arial" w:cs="Arial"/>
          <w:sz w:val="18"/>
          <w:szCs w:val="18"/>
        </w:rPr>
        <w:t>l’indirizzo del garante al quale dovranno essere inviate le richieste di escussione della cauzione ed ogni altra comunicazione da parte della stazione appaltante;</w:t>
      </w:r>
    </w:p>
    <w:p w14:paraId="456CADDA" w14:textId="77777777" w:rsidR="008241B6" w:rsidRPr="008241B6" w:rsidRDefault="008241B6" w:rsidP="008F79D4">
      <w:pPr>
        <w:pStyle w:val="Paragrafoelenco"/>
        <w:numPr>
          <w:ilvl w:val="0"/>
          <w:numId w:val="45"/>
        </w:numPr>
        <w:spacing w:after="60"/>
        <w:ind w:left="568" w:hanging="284"/>
        <w:jc w:val="both"/>
        <w:rPr>
          <w:rFonts w:ascii="Arial" w:hAnsi="Arial" w:cs="Arial"/>
          <w:sz w:val="18"/>
          <w:szCs w:val="18"/>
        </w:rPr>
      </w:pPr>
      <w:r w:rsidRPr="008241B6">
        <w:rPr>
          <w:rFonts w:ascii="Arial" w:hAnsi="Arial" w:cs="Arial"/>
          <w:sz w:val="18"/>
          <w:szCs w:val="18"/>
        </w:rPr>
        <w:t>l’impegno del garante e dell'aggiudicatario a comunicare alla stazione appaltante, entro dieci giorni, eventuali cambi di indirizzo del fideiussore, fermo restando che questi ultimi sono validi e produttivi di effetti solo se portati a conoscenza della stazione appaltante. Eventuali cambi di indirizzo non notificati alla stazione appaltante non costituiscono ostacolo alla riscossione della cauzione, in quanto in tale ipotesi rimane sospeso il decorso dei termini previsti per l'escussione.</w:t>
      </w:r>
    </w:p>
    <w:p w14:paraId="75564B00" w14:textId="77777777" w:rsidR="008241B6" w:rsidRPr="008241B6" w:rsidRDefault="008241B6" w:rsidP="008241B6">
      <w:pPr>
        <w:spacing w:after="60"/>
        <w:jc w:val="both"/>
        <w:rPr>
          <w:rFonts w:ascii="Arial" w:hAnsi="Arial" w:cs="Arial"/>
          <w:sz w:val="18"/>
          <w:szCs w:val="18"/>
        </w:rPr>
      </w:pPr>
      <w:r w:rsidRPr="008241B6">
        <w:rPr>
          <w:rFonts w:ascii="Arial" w:hAnsi="Arial" w:cs="Arial"/>
          <w:sz w:val="18"/>
          <w:szCs w:val="18"/>
        </w:rPr>
        <w:t>La mancata costituzione delle garanzie richieste determina l’annullamento dell’aggiudicazione da parte della stazione appaltante.</w:t>
      </w:r>
    </w:p>
    <w:p w14:paraId="0A8831CB" w14:textId="77777777" w:rsidR="008241B6" w:rsidRPr="008241B6" w:rsidRDefault="008241B6" w:rsidP="008241B6">
      <w:pPr>
        <w:spacing w:after="60"/>
        <w:jc w:val="both"/>
        <w:rPr>
          <w:rFonts w:ascii="Arial" w:hAnsi="Arial" w:cs="Arial"/>
          <w:sz w:val="18"/>
          <w:szCs w:val="18"/>
        </w:rPr>
      </w:pPr>
      <w:r w:rsidRPr="008241B6">
        <w:rPr>
          <w:rFonts w:ascii="Arial" w:hAnsi="Arial" w:cs="Arial"/>
          <w:sz w:val="18"/>
          <w:szCs w:val="18"/>
        </w:rPr>
        <w:t>In caso di risoluzione del contratto, le garanzie definitive sono incamerate. In caso di applicazione delle penali previste nel presente documento, il committente ha diritto di rivalersi sulle garanzie. Le garanzie operano per tutta la durata del contratto e comunque fino alla completa ed esatta esecuzione delle obbligazioni nascenti dal medesimo. In ogni caso, la cauzione è svincolata solo previo consenso scritto espresso del committente ai sensi dell’art. 117, comma 8, del D.Lgs. 36/2023. Nessun interesse è dovuto sulle somme costituenti i depositi cauzionali.</w:t>
      </w:r>
    </w:p>
    <w:p w14:paraId="25EAF6B7" w14:textId="77777777" w:rsidR="008241B6" w:rsidRPr="008241B6" w:rsidRDefault="008241B6" w:rsidP="008241B6">
      <w:pPr>
        <w:spacing w:after="120"/>
        <w:jc w:val="both"/>
        <w:rPr>
          <w:rFonts w:ascii="Arial" w:hAnsi="Arial" w:cs="Arial"/>
          <w:sz w:val="18"/>
          <w:szCs w:val="18"/>
        </w:rPr>
      </w:pPr>
      <w:r w:rsidRPr="008241B6">
        <w:rPr>
          <w:rFonts w:ascii="Arial" w:hAnsi="Arial" w:cs="Arial"/>
          <w:sz w:val="18"/>
          <w:szCs w:val="18"/>
        </w:rPr>
        <w:t>Qualora l’ammontare delle garanzie si riduca per effetto dell’applicazione di penali, o per qualsiasi altra causa, l’aggiudicatario deve provvedere al reintegro entro il termine di trenta giorni dal ricevimento della relativa richiesta effettuata da parte del committente.</w:t>
      </w:r>
    </w:p>
    <w:p w14:paraId="42078646" w14:textId="77777777" w:rsidR="008241B6" w:rsidRPr="008241B6" w:rsidRDefault="008241B6" w:rsidP="008241B6">
      <w:pPr>
        <w:spacing w:after="60"/>
        <w:jc w:val="both"/>
        <w:rPr>
          <w:rFonts w:ascii="Arial" w:hAnsi="Arial" w:cs="Arial"/>
          <w:sz w:val="18"/>
          <w:szCs w:val="18"/>
          <w:u w:val="single"/>
        </w:rPr>
      </w:pPr>
      <w:r w:rsidRPr="008241B6">
        <w:rPr>
          <w:rFonts w:ascii="Arial" w:hAnsi="Arial" w:cs="Arial"/>
          <w:sz w:val="18"/>
          <w:szCs w:val="18"/>
          <w:u w:val="single"/>
        </w:rPr>
        <w:t xml:space="preserve">B) Tracciabilità dei flussi finanziari </w:t>
      </w:r>
    </w:p>
    <w:p w14:paraId="35B70352" w14:textId="77777777" w:rsidR="008241B6" w:rsidRPr="008241B6" w:rsidRDefault="008241B6" w:rsidP="008241B6">
      <w:pPr>
        <w:spacing w:after="120"/>
        <w:jc w:val="both"/>
        <w:rPr>
          <w:rFonts w:ascii="Arial" w:hAnsi="Arial" w:cs="Arial"/>
          <w:sz w:val="18"/>
          <w:szCs w:val="18"/>
        </w:rPr>
      </w:pPr>
      <w:r w:rsidRPr="008241B6">
        <w:rPr>
          <w:rFonts w:ascii="Arial" w:hAnsi="Arial" w:cs="Arial"/>
          <w:sz w:val="18"/>
          <w:szCs w:val="18"/>
        </w:rPr>
        <w:t>Deve essere compilato e consegnato alla stazione appaltante il modulo che contenga i dati necessari all’adempimento dell’obbligo di tracciabilità dei flussi finanziari di cui alla L. 13/08/2010, n. 136, ossia gli estremi identificativi del conto corrente bancario o postale dedicato al presente appalto, acceso presso banche o presso la Società Poste Italiane SPA, nonché le generalità e il codice fiscale delle persone delegate ad operare su di esso.</w:t>
      </w:r>
    </w:p>
    <w:p w14:paraId="49073D1A" w14:textId="77777777" w:rsidR="008241B6" w:rsidRPr="008241B6" w:rsidRDefault="008241B6" w:rsidP="008241B6">
      <w:pPr>
        <w:spacing w:after="60"/>
        <w:jc w:val="both"/>
        <w:rPr>
          <w:rFonts w:ascii="Arial" w:hAnsi="Arial" w:cs="Arial"/>
          <w:sz w:val="18"/>
          <w:szCs w:val="18"/>
        </w:rPr>
      </w:pPr>
      <w:r w:rsidRPr="008241B6">
        <w:rPr>
          <w:rFonts w:ascii="Arial" w:hAnsi="Arial" w:cs="Arial"/>
          <w:sz w:val="18"/>
          <w:szCs w:val="18"/>
          <w:u w:val="single"/>
        </w:rPr>
        <w:t>C) Imposta di bollo</w:t>
      </w:r>
    </w:p>
    <w:p w14:paraId="35BFDFE5" w14:textId="77777777" w:rsidR="008241B6" w:rsidRPr="008241B6" w:rsidRDefault="008241B6" w:rsidP="008241B6">
      <w:pPr>
        <w:spacing w:after="240"/>
        <w:jc w:val="both"/>
        <w:rPr>
          <w:rFonts w:ascii="Arial" w:hAnsi="Arial" w:cs="Arial"/>
          <w:sz w:val="18"/>
          <w:szCs w:val="18"/>
        </w:rPr>
      </w:pPr>
      <w:r w:rsidRPr="008241B6">
        <w:rPr>
          <w:rFonts w:ascii="Arial" w:hAnsi="Arial" w:cs="Arial"/>
          <w:sz w:val="18"/>
          <w:szCs w:val="18"/>
        </w:rPr>
        <w:t>L’imposta di bollo dei contratti verrà pagata in misura proporzionale al valore dell’appalto con una soglia di esenzione per i contratti di valore inferiore o uguale a 40.000 euro, ed in base agli scaglioni riportati nella tabella A, dell’allegato I.4, del D.Lgs. 36/2023.</w:t>
      </w:r>
    </w:p>
    <w:p w14:paraId="1CFD18AE" w14:textId="77777777" w:rsidR="008241B6" w:rsidRPr="008241B6" w:rsidRDefault="008241B6" w:rsidP="008241B6">
      <w:pPr>
        <w:spacing w:after="60" w:line="240" w:lineRule="atLeast"/>
        <w:jc w:val="both"/>
        <w:rPr>
          <w:rFonts w:ascii="Arial" w:hAnsi="Arial" w:cs="Arial"/>
          <w:b/>
          <w:bCs/>
          <w:sz w:val="18"/>
          <w:szCs w:val="18"/>
        </w:rPr>
      </w:pPr>
      <w:r w:rsidRPr="008241B6">
        <w:rPr>
          <w:rFonts w:ascii="Arial" w:hAnsi="Arial" w:cs="Arial"/>
          <w:b/>
          <w:bCs/>
          <w:sz w:val="18"/>
          <w:szCs w:val="18"/>
        </w:rPr>
        <w:t>CONDIZIONI E RISOLUZIONE DEL CONTRATTO</w:t>
      </w:r>
    </w:p>
    <w:p w14:paraId="34A87F70" w14:textId="77777777" w:rsidR="008241B6" w:rsidRPr="008241B6" w:rsidRDefault="008241B6" w:rsidP="008241B6">
      <w:pPr>
        <w:spacing w:after="60"/>
        <w:jc w:val="both"/>
        <w:rPr>
          <w:rFonts w:ascii="Arial" w:hAnsi="Arial" w:cs="Arial"/>
          <w:sz w:val="18"/>
          <w:szCs w:val="18"/>
        </w:rPr>
      </w:pPr>
      <w:r w:rsidRPr="008241B6">
        <w:rPr>
          <w:rFonts w:ascii="Arial" w:hAnsi="Arial" w:cs="Arial"/>
          <w:b/>
          <w:sz w:val="18"/>
          <w:szCs w:val="18"/>
        </w:rPr>
        <w:t>Ordini e documenti di trasporto</w:t>
      </w:r>
      <w:r w:rsidRPr="008241B6">
        <w:rPr>
          <w:rFonts w:ascii="Arial" w:hAnsi="Arial" w:cs="Arial"/>
          <w:sz w:val="18"/>
          <w:szCs w:val="18"/>
        </w:rPr>
        <w:t xml:space="preserve"> </w:t>
      </w:r>
    </w:p>
    <w:p w14:paraId="3F2DB651"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In applicazione:</w:t>
      </w:r>
    </w:p>
    <w:p w14:paraId="57B817F8"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lastRenderedPageBreak/>
        <w:t>- della Delibera di Giunta n. 287/2015 con cui la Regione Emilia-Romagna ha stabilito che, a partire 31/01/2016, le aziende sanitarie regionali e i propri fornitori sono tenuti a emettere/ricevere ordini e documenti di trasporto in modalità elettronica, sulla base dello standard Europeo PEPPOL (</w:t>
      </w:r>
      <w:r w:rsidRPr="006E548E">
        <w:rPr>
          <w:rFonts w:ascii="Arial" w:hAnsi="Arial" w:cs="Arial"/>
          <w:i/>
          <w:iCs/>
          <w:sz w:val="18"/>
          <w:szCs w:val="18"/>
        </w:rPr>
        <w:t>Pan European Public Procurement On Line</w:t>
      </w:r>
      <w:r w:rsidRPr="008241B6">
        <w:rPr>
          <w:rFonts w:ascii="Arial" w:hAnsi="Arial" w:cs="Arial"/>
          <w:sz w:val="18"/>
          <w:szCs w:val="18"/>
        </w:rPr>
        <w:t>);</w:t>
      </w:r>
    </w:p>
    <w:p w14:paraId="4C7C5711"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del Decreto del Ministero delle Finanze del 7/12/2018 che prevede che a partire dall'1/10/2019, per tutte le aziende sanitarie nazionali, se viene effettuato l'invio ai fornitori di un ordine esso avvenga obbligatoriamente in formato elettronico tramite il sistema nazionale "NSO - Nodo Smistamento Ordini", pena l'impossibilità di effettuare la liquidazione delle fatture emesse a seguito di ordini non elettronici;</w:t>
      </w:r>
    </w:p>
    <w:p w14:paraId="5924F613"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gli operatori economici, devono attivarsi per gestire lo scambio dei documenti del ciclo degli acquisti (ordini / documenti di trasporto e altri eventuali documenti assimilabili) secondo le modalità adottate dalle Aziende sanitarie della Regione Emilia-Romagna, in linea con quanto previsto dalle specifiche tecniche nazionali e sono tenuti, a dotarsi del cosiddetto ID PEPPOL e a comunicarlo alla A.U.S.L. prima della stipula del contratto d’appalto.</w:t>
      </w:r>
    </w:p>
    <w:p w14:paraId="7A011B01"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Le modalità operative per ottenere l’ID PEPPOL sono descritte nel manuale “</w:t>
      </w:r>
      <w:r w:rsidRPr="006E548E">
        <w:rPr>
          <w:rFonts w:ascii="Arial" w:hAnsi="Arial" w:cs="Arial"/>
          <w:i/>
          <w:iCs/>
          <w:sz w:val="18"/>
          <w:szCs w:val="18"/>
        </w:rPr>
        <w:t>Guida per la registrazione PEPPOL</w:t>
      </w:r>
      <w:r w:rsidRPr="008241B6">
        <w:rPr>
          <w:rFonts w:ascii="Arial" w:hAnsi="Arial" w:cs="Arial"/>
          <w:sz w:val="18"/>
          <w:szCs w:val="18"/>
        </w:rPr>
        <w:t xml:space="preserve">”, disponibile al seguente </w:t>
      </w:r>
      <w:r w:rsidRPr="00B4102B">
        <w:rPr>
          <w:rFonts w:ascii="Arial" w:hAnsi="Arial" w:cs="Arial"/>
          <w:i/>
          <w:iCs/>
          <w:sz w:val="18"/>
          <w:szCs w:val="18"/>
        </w:rPr>
        <w:t>link</w:t>
      </w:r>
      <w:r w:rsidRPr="008241B6">
        <w:rPr>
          <w:rFonts w:ascii="Arial" w:hAnsi="Arial" w:cs="Arial"/>
          <w:sz w:val="18"/>
          <w:szCs w:val="18"/>
        </w:rPr>
        <w:t xml:space="preserve">: </w:t>
      </w:r>
      <w:r w:rsidRPr="00B4102B">
        <w:rPr>
          <w:rFonts w:ascii="Arial" w:hAnsi="Arial" w:cs="Arial"/>
          <w:i/>
          <w:iCs/>
          <w:sz w:val="18"/>
          <w:szCs w:val="18"/>
        </w:rPr>
        <w:t>http://intercenter.regione.emilia-romagna.it/agenzia/utilizzo-del-sistema/guide/guide_operatori_economici</w:t>
      </w:r>
      <w:r w:rsidRPr="008241B6">
        <w:rPr>
          <w:rFonts w:ascii="Arial" w:hAnsi="Arial" w:cs="Arial"/>
          <w:sz w:val="18"/>
          <w:szCs w:val="18"/>
        </w:rPr>
        <w:t>.</w:t>
      </w:r>
    </w:p>
    <w:p w14:paraId="1775E8FB"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Informazioni più dettagliate sulla dematerializzazione del ciclo degli acquisti, sono disponibili nell’apposita sezione del sito: </w:t>
      </w:r>
      <w:r w:rsidRPr="00B4102B">
        <w:rPr>
          <w:rFonts w:ascii="Arial" w:hAnsi="Arial" w:cs="Arial"/>
          <w:i/>
          <w:iCs/>
          <w:sz w:val="18"/>
          <w:szCs w:val="18"/>
        </w:rPr>
        <w:t>http://intercenter.regione.emilia-romagna.it/noti-er-fatturazione-elettronica/noti-er-informazioni-generali</w:t>
      </w:r>
      <w:r w:rsidRPr="008241B6">
        <w:rPr>
          <w:rFonts w:ascii="Arial" w:hAnsi="Arial" w:cs="Arial"/>
          <w:sz w:val="18"/>
          <w:szCs w:val="18"/>
        </w:rPr>
        <w:t>.</w:t>
      </w:r>
    </w:p>
    <w:p w14:paraId="2177A327" w14:textId="77777777" w:rsidR="008241B6" w:rsidRPr="008241B6" w:rsidRDefault="008241B6" w:rsidP="006E548E">
      <w:pPr>
        <w:spacing w:after="240"/>
        <w:jc w:val="both"/>
        <w:rPr>
          <w:rFonts w:ascii="Arial" w:hAnsi="Arial" w:cs="Arial"/>
          <w:sz w:val="18"/>
          <w:szCs w:val="18"/>
        </w:rPr>
      </w:pPr>
      <w:r w:rsidRPr="008241B6">
        <w:rPr>
          <w:rFonts w:ascii="Arial" w:hAnsi="Arial" w:cs="Arial"/>
          <w:sz w:val="18"/>
          <w:szCs w:val="18"/>
        </w:rPr>
        <w:t>Qualora dovessero avvenire modifiche alle modalità di gestione dei documenti contabili in argomento, queste saranno prontamente comunicate al fornitore, che dovrà immediatamente adeguarsi alle nuove direttive impartite senza oneri per l'Azienda USL.</w:t>
      </w:r>
    </w:p>
    <w:p w14:paraId="398973E2" w14:textId="77777777" w:rsidR="008241B6" w:rsidRPr="008241B6" w:rsidRDefault="008241B6" w:rsidP="006E548E">
      <w:pPr>
        <w:spacing w:after="60"/>
        <w:jc w:val="both"/>
        <w:rPr>
          <w:rFonts w:ascii="Arial" w:hAnsi="Arial" w:cs="Arial"/>
          <w:b/>
          <w:bCs/>
          <w:sz w:val="18"/>
          <w:szCs w:val="18"/>
        </w:rPr>
      </w:pPr>
      <w:r w:rsidRPr="008241B6">
        <w:rPr>
          <w:rFonts w:ascii="Arial" w:hAnsi="Arial" w:cs="Arial"/>
          <w:b/>
          <w:bCs/>
          <w:sz w:val="18"/>
          <w:szCs w:val="18"/>
        </w:rPr>
        <w:t xml:space="preserve">Mancata consegna </w:t>
      </w:r>
    </w:p>
    <w:p w14:paraId="692F7593" w14:textId="77777777" w:rsidR="008241B6" w:rsidRPr="008241B6" w:rsidRDefault="008241B6" w:rsidP="008241B6">
      <w:pPr>
        <w:spacing w:after="240"/>
        <w:jc w:val="both"/>
        <w:rPr>
          <w:rFonts w:ascii="Arial" w:hAnsi="Arial" w:cs="Arial"/>
          <w:sz w:val="18"/>
          <w:szCs w:val="18"/>
        </w:rPr>
      </w:pPr>
      <w:r w:rsidRPr="008241B6">
        <w:rPr>
          <w:rFonts w:ascii="Arial" w:hAnsi="Arial" w:cs="Arial"/>
          <w:sz w:val="18"/>
          <w:szCs w:val="18"/>
        </w:rPr>
        <w:t>Qualora l’operatore economico non consegni i prodotti richiesti nei termini stabiliti, ogni ambito territoriale, senza l’adozione di alcuna formalità, potrà provvedere direttamente all’acquisto presso l’operatore economico che segue nella graduatoria di aggiudicazione oppure sul libero mercato, di eguali quantità e qualità della merce, addebitando nel contempo al fornitore inadempiente l’eventuale differenza di prezzo ed ogni altra spesa che dovesse derivare all’Amministrazione nonché l’eventuale applicazione della penale sulla mancata fornitura.</w:t>
      </w:r>
    </w:p>
    <w:p w14:paraId="5CBE73C6" w14:textId="77777777" w:rsidR="008241B6" w:rsidRPr="008241B6" w:rsidRDefault="008241B6" w:rsidP="008241B6">
      <w:pPr>
        <w:spacing w:after="60"/>
        <w:jc w:val="both"/>
        <w:rPr>
          <w:rFonts w:ascii="Arial" w:hAnsi="Arial" w:cs="Arial"/>
          <w:b/>
          <w:bCs/>
          <w:sz w:val="18"/>
          <w:szCs w:val="18"/>
        </w:rPr>
      </w:pPr>
      <w:r w:rsidRPr="008241B6">
        <w:rPr>
          <w:rFonts w:ascii="Arial" w:hAnsi="Arial" w:cs="Arial"/>
          <w:b/>
          <w:bCs/>
          <w:sz w:val="18"/>
          <w:szCs w:val="18"/>
        </w:rPr>
        <w:t>Ritiro e sostituzione</w:t>
      </w:r>
    </w:p>
    <w:p w14:paraId="116C57F0"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L’accettazione di tutti i beni consegnati avverrà a insindacabile giudizio dei Responsabili dei Servizi utilizzatori che si riservano l’accertamento sui requisiti qualitativi, pattuiti nel contratto, effettuando eventuali controlli tramite personale specializzato interno o esterno.</w:t>
      </w:r>
    </w:p>
    <w:p w14:paraId="04763FF9"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 prodotti che non risultassero conformi alla qualità, tipo, specie, marca e tutte le caratteristiche previste dalla presente lettera invito, potranno essere contestati al fornitore mediante nota, trasmessa a mezzo PEC, quando, anche successivamente al momento della consegna, da una verifica degli stessi, venga accertata la non conformità rispetto a quanto richiesto, o allorché, al momento del loro utilizzo, risultino difettosi, non compatibili o comunque di qualità tale da impedire il corretto utilizzo.</w:t>
      </w:r>
    </w:p>
    <w:p w14:paraId="4780E642"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In tal caso l’operatore economico assegnatario ha l’obbligo di provvedere al ritiro degli articoli non conformi e di consegnare il materiale corrispondente alla qualità stabilita e nella quantità richiesta nel termine stabilito di otto giorni di calendario; i termini decorrono dalla data di ricevimento della contestazione.</w:t>
      </w:r>
    </w:p>
    <w:p w14:paraId="370E51A9"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La merce non accettata resta a disposizione del fornitore a rischio e pericolo del fornitore stesso, il quale dovrà ritirarla a sue spese e senza indugio; è a carico del fornitore ogni danno relativo al deterioramento della merce non ritirata. La merce non ritirata entro otto giorni dalla comunicazione potrà essere inviata alla Società addebitandole ogni spesa sostenuta per la consegna.</w:t>
      </w:r>
    </w:p>
    <w:p w14:paraId="3B5F9883" w14:textId="77777777" w:rsidR="008241B6" w:rsidRPr="008241B6" w:rsidRDefault="008241B6" w:rsidP="008241B6">
      <w:pPr>
        <w:spacing w:after="240"/>
        <w:jc w:val="both"/>
        <w:rPr>
          <w:rFonts w:ascii="Arial" w:hAnsi="Arial" w:cs="Arial"/>
          <w:sz w:val="18"/>
          <w:szCs w:val="18"/>
        </w:rPr>
      </w:pPr>
      <w:r w:rsidRPr="008241B6">
        <w:rPr>
          <w:rFonts w:ascii="Arial" w:hAnsi="Arial" w:cs="Arial"/>
          <w:sz w:val="18"/>
          <w:szCs w:val="18"/>
        </w:rPr>
        <w:t>La mancata sostituzione della merce da parte del fornitore nel termine fissato sarà considerata quale mancata consegna e l’Azienda USL avrà diritto ad agire secondo quanto stabilito dalla presente lettera invito (voce “Mancata consegna”).</w:t>
      </w:r>
    </w:p>
    <w:p w14:paraId="7D7C0431" w14:textId="77777777" w:rsidR="008241B6" w:rsidRPr="00A67E21" w:rsidRDefault="008241B6" w:rsidP="008241B6">
      <w:pPr>
        <w:spacing w:after="60"/>
        <w:jc w:val="both"/>
        <w:rPr>
          <w:rFonts w:ascii="Arial" w:hAnsi="Arial" w:cs="Arial"/>
          <w:b/>
          <w:bCs/>
          <w:sz w:val="18"/>
          <w:szCs w:val="18"/>
        </w:rPr>
      </w:pPr>
      <w:r w:rsidRPr="00A67E21">
        <w:rPr>
          <w:rFonts w:ascii="Arial" w:hAnsi="Arial" w:cs="Arial"/>
          <w:b/>
          <w:bCs/>
          <w:sz w:val="18"/>
          <w:szCs w:val="18"/>
        </w:rPr>
        <w:t>VIGILANZA DISPOSITIVI MEDICI - ONERI PARTICOLARI A CARICO DEL FORNITORE</w:t>
      </w:r>
    </w:p>
    <w:p w14:paraId="19B9CBB5" w14:textId="77777777" w:rsidR="008241B6" w:rsidRPr="00A67E21" w:rsidRDefault="008241B6" w:rsidP="008241B6">
      <w:pPr>
        <w:jc w:val="both"/>
        <w:rPr>
          <w:rFonts w:ascii="Arial" w:hAnsi="Arial" w:cs="Arial"/>
          <w:sz w:val="18"/>
          <w:szCs w:val="18"/>
        </w:rPr>
      </w:pPr>
      <w:r w:rsidRPr="00A67E21">
        <w:rPr>
          <w:rFonts w:ascii="Arial" w:hAnsi="Arial" w:cs="Arial"/>
          <w:sz w:val="18"/>
          <w:szCs w:val="18"/>
        </w:rPr>
        <w:t>L'Affidatario deve definire un referente per la gestione degli aspetti di vigilanza sui dispositivi medici.</w:t>
      </w:r>
    </w:p>
    <w:p w14:paraId="07C894A2" w14:textId="77777777" w:rsidR="008241B6" w:rsidRPr="00A67E21" w:rsidRDefault="008241B6" w:rsidP="008241B6">
      <w:pPr>
        <w:jc w:val="both"/>
        <w:rPr>
          <w:rFonts w:ascii="Arial" w:hAnsi="Arial" w:cs="Arial"/>
          <w:sz w:val="18"/>
          <w:szCs w:val="18"/>
        </w:rPr>
      </w:pPr>
      <w:r w:rsidRPr="00A67E21">
        <w:rPr>
          <w:rFonts w:ascii="Arial" w:hAnsi="Arial" w:cs="Arial"/>
          <w:sz w:val="18"/>
          <w:szCs w:val="18"/>
        </w:rPr>
        <w:t>Per l'Azienda USL della Romagna, l'interfaccia per la Dispositivo Vigilanza è rappresentata dalla U.O. Innovazione e Valutazione delle Tecnologie (e-mail: seg.ivt@auslromagna.it - tel. 0541 705580).</w:t>
      </w:r>
    </w:p>
    <w:p w14:paraId="34FAAEF8" w14:textId="77777777" w:rsidR="008241B6" w:rsidRPr="008241B6" w:rsidRDefault="008241B6" w:rsidP="008241B6">
      <w:pPr>
        <w:jc w:val="both"/>
        <w:rPr>
          <w:rFonts w:ascii="Arial" w:hAnsi="Arial" w:cs="Arial"/>
          <w:sz w:val="18"/>
          <w:szCs w:val="18"/>
        </w:rPr>
      </w:pPr>
      <w:r w:rsidRPr="00A67E21">
        <w:rPr>
          <w:rFonts w:ascii="Arial" w:hAnsi="Arial" w:cs="Arial"/>
          <w:sz w:val="18"/>
          <w:szCs w:val="18"/>
        </w:rPr>
        <w:t xml:space="preserve">L'affidatario attraverso il proprio referente per la Vigilanza, si impegna a notificare alla UO IVT ogni Avviso di Sicurezza </w:t>
      </w:r>
      <w:r w:rsidRPr="008241B6">
        <w:rPr>
          <w:rFonts w:ascii="Arial" w:hAnsi="Arial" w:cs="Arial"/>
          <w:sz w:val="18"/>
          <w:szCs w:val="18"/>
        </w:rPr>
        <w:t>(Field Safety Notice) in lingua italiana circostanziando in maniera dettagliata i prodotti coinvolti con indicazione del punto di erogazione Aziendale a cui sono stati forniti.</w:t>
      </w:r>
    </w:p>
    <w:p w14:paraId="101728B4"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 Eventuali Azioni correttive previste dagli avvisi di sicurezza emanati dovranno essere svolte in maniera quanto più celere possibile e adottando soluzioni, comprese ad esempio operazioni di sostituzione e reintegro, che non arrechino pregiudizio allo svolgimento delle attività.</w:t>
      </w:r>
    </w:p>
    <w:p w14:paraId="6381353D"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Il tempo massimo di notifica di un avviso di sicurezza dovrà avvenire dal momento della sua approvazione da parte dell'Autorità Competente entro i seguenti termini temporali:</w:t>
      </w:r>
    </w:p>
    <w:p w14:paraId="6EE459AC" w14:textId="77777777" w:rsidR="008241B6" w:rsidRPr="008241B6" w:rsidRDefault="008241B6" w:rsidP="006E548E">
      <w:pPr>
        <w:pStyle w:val="Paragrafoelenco"/>
        <w:numPr>
          <w:ilvl w:val="0"/>
          <w:numId w:val="41"/>
        </w:numPr>
        <w:ind w:left="568" w:hanging="284"/>
        <w:jc w:val="both"/>
        <w:rPr>
          <w:rFonts w:ascii="Arial" w:hAnsi="Arial" w:cs="Arial"/>
          <w:sz w:val="18"/>
          <w:szCs w:val="18"/>
        </w:rPr>
      </w:pPr>
      <w:r w:rsidRPr="008241B6">
        <w:rPr>
          <w:rFonts w:ascii="Arial" w:hAnsi="Arial" w:cs="Arial"/>
          <w:sz w:val="18"/>
          <w:szCs w:val="18"/>
        </w:rPr>
        <w:t>due giorni solari in caso si tratti di una azione di recall del prodotto per motivi di pericolo per la salute pubblica (alto grado di rischio);</w:t>
      </w:r>
    </w:p>
    <w:p w14:paraId="495106A2" w14:textId="1E087795" w:rsidR="008241B6" w:rsidRPr="008241B6" w:rsidRDefault="008241B6" w:rsidP="008F79D4">
      <w:pPr>
        <w:pStyle w:val="Paragrafoelenco"/>
        <w:numPr>
          <w:ilvl w:val="0"/>
          <w:numId w:val="41"/>
        </w:numPr>
        <w:spacing w:after="60"/>
        <w:ind w:left="568" w:hanging="284"/>
        <w:jc w:val="both"/>
        <w:rPr>
          <w:rFonts w:ascii="Arial" w:hAnsi="Arial" w:cs="Arial"/>
          <w:sz w:val="18"/>
          <w:szCs w:val="18"/>
        </w:rPr>
      </w:pPr>
      <w:r w:rsidRPr="008241B6">
        <w:rPr>
          <w:rFonts w:ascii="Arial" w:hAnsi="Arial" w:cs="Arial"/>
          <w:sz w:val="18"/>
          <w:szCs w:val="18"/>
        </w:rPr>
        <w:lastRenderedPageBreak/>
        <w:t>dieci giorni solari in caso la non conformità oggetto dell'avviso sia valutata dal fabbricante come comportante un grado di rischio basso</w:t>
      </w:r>
      <w:r w:rsidR="008F79D4">
        <w:rPr>
          <w:rFonts w:ascii="Arial" w:hAnsi="Arial" w:cs="Arial"/>
          <w:sz w:val="18"/>
          <w:szCs w:val="18"/>
        </w:rPr>
        <w:t>.</w:t>
      </w:r>
    </w:p>
    <w:p w14:paraId="4478451A"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 tempi massimi di esecuzione della FSCA eventualmente prevista dall'avviso di sicurezza una volta che questa sia disponibile:</w:t>
      </w:r>
    </w:p>
    <w:p w14:paraId="54FFBE86" w14:textId="77777777" w:rsidR="008241B6" w:rsidRPr="008241B6" w:rsidRDefault="008241B6" w:rsidP="006E548E">
      <w:pPr>
        <w:pStyle w:val="Paragrafoelenco"/>
        <w:numPr>
          <w:ilvl w:val="0"/>
          <w:numId w:val="41"/>
        </w:numPr>
        <w:ind w:left="568" w:hanging="284"/>
        <w:jc w:val="both"/>
        <w:rPr>
          <w:rFonts w:ascii="Arial" w:hAnsi="Arial" w:cs="Arial"/>
          <w:sz w:val="18"/>
          <w:szCs w:val="18"/>
        </w:rPr>
      </w:pPr>
      <w:r w:rsidRPr="008241B6">
        <w:rPr>
          <w:rFonts w:ascii="Arial" w:hAnsi="Arial" w:cs="Arial"/>
          <w:sz w:val="18"/>
          <w:szCs w:val="18"/>
        </w:rPr>
        <w:t>dieci giorni solari, in caso l'azione prevista consista nella sostituzione (Apparecchiatura o dispositivi medici monouso per procedure);</w:t>
      </w:r>
    </w:p>
    <w:p w14:paraId="723D10D7" w14:textId="5089B0E8" w:rsidR="008241B6" w:rsidRPr="008241B6" w:rsidRDefault="008241B6" w:rsidP="00D5659E">
      <w:pPr>
        <w:pStyle w:val="Paragrafoelenco"/>
        <w:numPr>
          <w:ilvl w:val="0"/>
          <w:numId w:val="41"/>
        </w:numPr>
        <w:spacing w:after="60"/>
        <w:ind w:left="568" w:hanging="284"/>
        <w:jc w:val="both"/>
        <w:rPr>
          <w:rFonts w:ascii="Arial" w:hAnsi="Arial" w:cs="Arial"/>
          <w:sz w:val="18"/>
          <w:szCs w:val="18"/>
        </w:rPr>
      </w:pPr>
      <w:r w:rsidRPr="008241B6">
        <w:rPr>
          <w:rFonts w:ascii="Arial" w:hAnsi="Arial" w:cs="Arial"/>
          <w:sz w:val="18"/>
          <w:szCs w:val="18"/>
        </w:rPr>
        <w:t>trenta giorni solari in caso di azioni correttive per non conformità valutate dal fabbricante come di basso grado di rischio</w:t>
      </w:r>
      <w:r w:rsidR="00D5659E">
        <w:rPr>
          <w:rFonts w:ascii="Arial" w:hAnsi="Arial" w:cs="Arial"/>
          <w:sz w:val="18"/>
          <w:szCs w:val="18"/>
        </w:rPr>
        <w:t>.</w:t>
      </w:r>
    </w:p>
    <w:p w14:paraId="2BBBF31B"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In caso di Avvisi di Sicurezza consistenti in Aggiornamenti delle istruzioni d'uso, Informazioni di Sicurezza, Raccomandazioni circa il corretto Utilizzo, Precauzioni, è onere dell'affidatario, nel termine massimo di sessanta giorni solari o nei termini previsti dall'avviso stesso per il riscontro mediante il Modulo di Risposta/Conferma (dal momento della approvazione dell'Avviso da parte dell'autorità competente), svolgere direttamente sul campo presso gli utilizzatori l'Azione Informativa prevista, compilando e raccogliendo il Modulo di Risposta/Conferma previsto dall'Avviso di Sicurezza ed informando nel contempo la U.O. Innovazione e Valutazione delle Tecnologie.</w:t>
      </w:r>
    </w:p>
    <w:p w14:paraId="646A14F8"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Eventuali Segnalazioni di Incidente notificate al Ministero della Salute dall'affidatario o per interposta persona, dovranno essere anticipate o notificate contestualmente all'AUSL Romagna alla UO Innovazione e Valutazione delle Tecnologie (e-mail: seg.ivt@auslromagna.it - tel. 0541 705580).</w:t>
      </w:r>
    </w:p>
    <w:p w14:paraId="54B356D8"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Tutte le azioni e comunicazioni conseguenti ad una segnalazione di incidete (report iniziale, intermedio di chiusura) dovranno essere inviate anche all’Azienda USL Romagna alla U.O. Innovazione e Valutazione delle Tecnologie (e-mail: seg.ivt@auslromagna.it - tel. 0541 705580).</w:t>
      </w:r>
    </w:p>
    <w:p w14:paraId="7F1773C2" w14:textId="77777777" w:rsidR="008241B6" w:rsidRPr="008241B6" w:rsidRDefault="008241B6" w:rsidP="00A47336">
      <w:pPr>
        <w:spacing w:after="240"/>
        <w:jc w:val="both"/>
        <w:rPr>
          <w:rFonts w:ascii="Arial" w:hAnsi="Arial" w:cs="Arial"/>
          <w:sz w:val="18"/>
          <w:szCs w:val="18"/>
        </w:rPr>
      </w:pPr>
      <w:r w:rsidRPr="008241B6">
        <w:rPr>
          <w:rFonts w:ascii="Arial" w:hAnsi="Arial" w:cs="Arial"/>
          <w:sz w:val="18"/>
          <w:szCs w:val="18"/>
        </w:rPr>
        <w:t>Si richiede la elaborazione di una specifica procedura per la gestione di: Avvisi di Sicurezza, eventuali Azioni Correttive e Segnalazioni di Incidente da utilizzare nello specifico contesto di questo contratto secondo le modalità sopra indicate o migliorative.</w:t>
      </w:r>
    </w:p>
    <w:p w14:paraId="0CB70A4A" w14:textId="1467DBFC" w:rsidR="008241B6" w:rsidRPr="008241B6" w:rsidRDefault="008241B6" w:rsidP="008241B6">
      <w:pPr>
        <w:spacing w:after="60"/>
        <w:jc w:val="both"/>
        <w:rPr>
          <w:rFonts w:ascii="Arial" w:hAnsi="Arial" w:cs="Arial"/>
          <w:b/>
          <w:bCs/>
          <w:sz w:val="18"/>
          <w:szCs w:val="18"/>
        </w:rPr>
      </w:pPr>
      <w:r w:rsidRPr="008241B6">
        <w:rPr>
          <w:rFonts w:ascii="Arial" w:hAnsi="Arial" w:cs="Arial"/>
          <w:b/>
          <w:bCs/>
          <w:sz w:val="18"/>
          <w:szCs w:val="18"/>
        </w:rPr>
        <w:t>DIRETTORE DELL’ESECUZIONE</w:t>
      </w:r>
    </w:p>
    <w:p w14:paraId="651272CD" w14:textId="77777777" w:rsidR="008241B6" w:rsidRPr="008241B6" w:rsidRDefault="008241B6" w:rsidP="00ED61D6">
      <w:pPr>
        <w:spacing w:after="240"/>
        <w:jc w:val="both"/>
        <w:rPr>
          <w:rFonts w:ascii="Arial" w:hAnsi="Arial" w:cs="Arial"/>
          <w:sz w:val="18"/>
          <w:szCs w:val="18"/>
        </w:rPr>
      </w:pPr>
      <w:r w:rsidRPr="008241B6">
        <w:rPr>
          <w:rFonts w:ascii="Arial" w:hAnsi="Arial" w:cs="Arial"/>
          <w:sz w:val="18"/>
          <w:szCs w:val="18"/>
        </w:rPr>
        <w:t>In armonia con le esigenze aziendali di qualità e di buona gestione, al fine di consentire il corretto svolgimento dell’appalto, l’Azienda USL della Romagna designa, ai sensi dell’art. 114 D.Lgs. 36/2023, il direttore dell’esecuzione del contratto, che, nello specifico, coordina tutti i ruoli coinvolti nell’esecuzione del contratto e funge da interfaccia decisionale con il contraente per conto del committente, comunicando al RUP di gara eventuali inadempienze nell’espletamento della fornitura, al fine di pianificare gli interventi giuridico-amministrativi necessari.</w:t>
      </w:r>
    </w:p>
    <w:p w14:paraId="0FCB0BFA" w14:textId="77777777" w:rsidR="008241B6" w:rsidRPr="008241B6" w:rsidRDefault="008241B6" w:rsidP="008241B6">
      <w:pPr>
        <w:spacing w:after="60"/>
        <w:jc w:val="both"/>
        <w:rPr>
          <w:rFonts w:ascii="Arial" w:hAnsi="Arial" w:cs="Arial"/>
          <w:b/>
          <w:bCs/>
          <w:sz w:val="18"/>
          <w:szCs w:val="18"/>
        </w:rPr>
      </w:pPr>
      <w:r w:rsidRPr="008241B6">
        <w:rPr>
          <w:rFonts w:ascii="Arial" w:hAnsi="Arial" w:cs="Arial"/>
          <w:b/>
          <w:bCs/>
          <w:sz w:val="18"/>
          <w:szCs w:val="18"/>
        </w:rPr>
        <w:t>FATTURAZIONE E PAGAMENTI</w:t>
      </w:r>
    </w:p>
    <w:p w14:paraId="7B971FB4"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Il committente procede ai pagamenti delle fatture secondo quanto disposto dal D.Lgs. 09/10/2022, n. 231, come modificato dal D.Lgs. 09.11.2012, n. 192 e interpretato dal Ministero dello Sviluppo Economico - Prot. n. 1293, del 23.01.2013 e dall’art. 24, L. 30.10.2014, n. 161. </w:t>
      </w:r>
    </w:p>
    <w:p w14:paraId="6FA82AD5"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 pagamenti delle fatture avverranno a singola prestazione (“Fase 1: Raccolta e Criopreservazione” e/o “Fase 2: Scongelamento e Riconsegna”) entro sessanta giorni dalla data di ricevimento della fattura, previa la verifica di conformità.</w:t>
      </w:r>
    </w:p>
    <w:p w14:paraId="218023B1"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Ai sensi dell’art. 4, comma 6, del D.Lgs. 231/2002, per i beni ed i servizi, la verifica di conformità avverrà entro trenta giorni dalla data di invio dei documenti che comprovano la consegna della merce.</w:t>
      </w:r>
    </w:p>
    <w:p w14:paraId="4BE60FF2"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In nessun caso, ivi compresi eventuali ritardi nei pagamenti dei corrispettivi dovuti, il fornitore può sospendere l’esecuzione della fornitura, ferme restando le tutele accordate dagli art. 3 e 6, del D.Lgs. 09.10.2002, n. 231.</w:t>
      </w:r>
    </w:p>
    <w:p w14:paraId="53FE9E2A"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Qualora il fornitore si renda inadempiente a tale obbligo, resta facoltà dell’U.O. richiedente risolvere il contratto mediante unilaterale dichiarazione comunicata con PEC, con conseguente addebito di tutti i danni subiti e subendi.</w:t>
      </w:r>
    </w:p>
    <w:p w14:paraId="6A0696A2"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Si informa che l'Azienda USL della Romagna rientra nel regime di cui all'art. 17-ter, D.P.R. 633/1972, come modificato dalla L. 190/2014 (split payment). Pertanto, tutte le fatture relative alla fornitura di beni e servizi devono essere emesse nel rispetto delle nuove disposizioni previste dalla citata normativa. Nella fattura deve essere inserita l'annotazione "scissione dei pagamenti", così come disposto dall’art. 2, decreto MEF del 23.01.2015. L’Azienda USL della Romagna provvede al pagamento della fattura al fornitore al netto dell'IVA, procedendo successivamente al versamento all'erario dell'IVA esposta in fattura.</w:t>
      </w:r>
    </w:p>
    <w:p w14:paraId="19CDBBD7"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Le fatture devono tassativamente indicare i seguenti elementi:</w:t>
      </w:r>
    </w:p>
    <w:p w14:paraId="04ABEBAB" w14:textId="20BEB56B" w:rsidR="008241B6" w:rsidRPr="008241B6" w:rsidRDefault="008241B6" w:rsidP="006E548E">
      <w:pPr>
        <w:pStyle w:val="Paragrafoelenco"/>
        <w:numPr>
          <w:ilvl w:val="0"/>
          <w:numId w:val="43"/>
        </w:numPr>
        <w:ind w:left="568" w:hanging="284"/>
        <w:jc w:val="both"/>
        <w:rPr>
          <w:rFonts w:ascii="Arial" w:hAnsi="Arial" w:cs="Arial"/>
          <w:sz w:val="18"/>
          <w:szCs w:val="18"/>
        </w:rPr>
      </w:pPr>
      <w:r w:rsidRPr="008241B6">
        <w:rPr>
          <w:rFonts w:ascii="Arial" w:hAnsi="Arial" w:cs="Arial"/>
          <w:sz w:val="18"/>
          <w:szCs w:val="18"/>
        </w:rPr>
        <w:t>numero dell’ordine aziendale e CIG;</w:t>
      </w:r>
    </w:p>
    <w:p w14:paraId="527CBA50" w14:textId="0FEDE847" w:rsidR="008241B6" w:rsidRPr="008241B6" w:rsidRDefault="008241B6" w:rsidP="006E548E">
      <w:pPr>
        <w:pStyle w:val="Paragrafoelenco"/>
        <w:numPr>
          <w:ilvl w:val="0"/>
          <w:numId w:val="43"/>
        </w:numPr>
        <w:ind w:left="568" w:hanging="284"/>
        <w:jc w:val="both"/>
        <w:rPr>
          <w:rFonts w:ascii="Arial" w:hAnsi="Arial" w:cs="Arial"/>
          <w:sz w:val="18"/>
          <w:szCs w:val="18"/>
        </w:rPr>
      </w:pPr>
      <w:r w:rsidRPr="008241B6">
        <w:rPr>
          <w:rFonts w:ascii="Arial" w:hAnsi="Arial" w:cs="Arial"/>
          <w:sz w:val="18"/>
          <w:szCs w:val="18"/>
        </w:rPr>
        <w:t>numero del DDT;</w:t>
      </w:r>
    </w:p>
    <w:p w14:paraId="16047BF0" w14:textId="4FB51504" w:rsidR="008241B6" w:rsidRPr="008241B6" w:rsidRDefault="006E548E" w:rsidP="006E548E">
      <w:pPr>
        <w:pStyle w:val="Paragrafoelenco"/>
        <w:numPr>
          <w:ilvl w:val="0"/>
          <w:numId w:val="43"/>
        </w:numPr>
        <w:ind w:left="568" w:hanging="284"/>
        <w:jc w:val="both"/>
        <w:rPr>
          <w:rFonts w:ascii="Arial" w:hAnsi="Arial" w:cs="Arial"/>
          <w:sz w:val="18"/>
          <w:szCs w:val="18"/>
        </w:rPr>
      </w:pPr>
      <w:r>
        <w:rPr>
          <w:rFonts w:ascii="Arial" w:hAnsi="Arial" w:cs="Arial"/>
          <w:sz w:val="18"/>
          <w:szCs w:val="18"/>
        </w:rPr>
        <w:t>d</w:t>
      </w:r>
      <w:r w:rsidR="008241B6" w:rsidRPr="008241B6">
        <w:rPr>
          <w:rFonts w:ascii="Arial" w:hAnsi="Arial" w:cs="Arial"/>
          <w:sz w:val="18"/>
          <w:szCs w:val="18"/>
        </w:rPr>
        <w:t>ettaglio merce consegnata;</w:t>
      </w:r>
    </w:p>
    <w:p w14:paraId="451356BE" w14:textId="02CA88F0" w:rsidR="008241B6" w:rsidRPr="008241B6" w:rsidRDefault="008241B6" w:rsidP="006E548E">
      <w:pPr>
        <w:pStyle w:val="Paragrafoelenco"/>
        <w:numPr>
          <w:ilvl w:val="0"/>
          <w:numId w:val="43"/>
        </w:numPr>
        <w:ind w:left="568" w:hanging="284"/>
        <w:jc w:val="both"/>
        <w:rPr>
          <w:rFonts w:ascii="Arial" w:hAnsi="Arial" w:cs="Arial"/>
          <w:sz w:val="18"/>
          <w:szCs w:val="18"/>
        </w:rPr>
      </w:pPr>
      <w:r w:rsidRPr="008241B6">
        <w:rPr>
          <w:rFonts w:ascii="Arial" w:hAnsi="Arial" w:cs="Arial"/>
          <w:sz w:val="18"/>
          <w:szCs w:val="18"/>
        </w:rPr>
        <w:t>codice unico di progetto (CUP), se riportato nella comunicazione di affidamento definitiva.</w:t>
      </w:r>
    </w:p>
    <w:p w14:paraId="11F3857A"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Tutte le fatture emesse devono essere intestate a: Azienda USL della Romagna, C.F./P.IVA 02483810392, sede legale e operativa: Ravenna (RA), 48121, via De Gasperi, 8.</w:t>
      </w:r>
    </w:p>
    <w:p w14:paraId="4654539D"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Al fine di poter procedere alla corretta registrazione e liquidazione delle fatture, è indispensabile che le stesse siano tenute distinte con riferimento agli ordini effettuati dalle quattro sedi operative di Forlì, Cesena, Rimini e Ravenna. </w:t>
      </w:r>
    </w:p>
    <w:p w14:paraId="2C189404"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Ai sensi e per gli effetti dell’art. 1, commi da 209 a 213, L. 24.12.2007, n. 244 e del Regolamento in materia di emissione, trasmissione e ricevimento della fattura elettronica da applicarsi alle amministrazioni pubbliche di cui al Decreto Ministero </w:t>
      </w:r>
      <w:r w:rsidRPr="008241B6">
        <w:rPr>
          <w:rFonts w:ascii="Arial" w:hAnsi="Arial" w:cs="Arial"/>
          <w:sz w:val="18"/>
          <w:szCs w:val="18"/>
        </w:rPr>
        <w:lastRenderedPageBreak/>
        <w:t>dell’Economia e delle Finanze 03.04.2013, n. 55, a far data dal 31.03.2015, le fatture devono essere trasmesse alle Aziende Sanitarie esclusivamente in formato elettronico, attraverso il sistema di interscambio (SDI). Di seguito si riportano i dati essenziali per la trasmissione delle fatture:</w:t>
      </w:r>
    </w:p>
    <w:p w14:paraId="45F31919"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Azienda USL della Romagna - I.P.A. codice univoco 0L06J9.</w:t>
      </w:r>
    </w:p>
    <w:p w14:paraId="1A169E0A"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Il mancato rispetto delle disposizioni non consentirà il regolare pagamento delle fatture, che saranno restituite al fornitore stesso. Per ulteriori informazioni, relative al pagamento delle fatture dell'Azienda Sanitaria contattare:</w:t>
      </w:r>
    </w:p>
    <w:p w14:paraId="70B9A3D2"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Azienda USL della Romagna - U.O. Bilancio e Flussi Finanziari (tel. 0547 352250 - PEO segreteriabilancio@auslromagna.it).</w:t>
      </w:r>
    </w:p>
    <w:p w14:paraId="1CCEA65A" w14:textId="77777777" w:rsidR="008241B6" w:rsidRPr="008241B6" w:rsidRDefault="008241B6" w:rsidP="008241B6">
      <w:pPr>
        <w:spacing w:after="240"/>
        <w:jc w:val="both"/>
        <w:rPr>
          <w:rFonts w:ascii="Arial" w:hAnsi="Arial" w:cs="Arial"/>
          <w:sz w:val="18"/>
          <w:szCs w:val="18"/>
        </w:rPr>
      </w:pPr>
      <w:r w:rsidRPr="008241B6">
        <w:rPr>
          <w:rFonts w:ascii="Arial" w:hAnsi="Arial" w:cs="Arial"/>
          <w:sz w:val="18"/>
          <w:szCs w:val="18"/>
        </w:rPr>
        <w:t>Qualora la modalità di fatturazione dovesse variare in corso di esecuzione del contratto, queste saranno prontamente comunicate e il fornitore dovrà immediatamente adeguarsi alle nuove direttive impartite.</w:t>
      </w:r>
    </w:p>
    <w:p w14:paraId="3ED0964C" w14:textId="77777777" w:rsidR="008241B6" w:rsidRPr="008241B6" w:rsidRDefault="008241B6" w:rsidP="008241B6">
      <w:pPr>
        <w:spacing w:after="60"/>
        <w:jc w:val="both"/>
        <w:rPr>
          <w:rFonts w:ascii="Arial" w:hAnsi="Arial" w:cs="Arial"/>
          <w:b/>
          <w:bCs/>
          <w:sz w:val="18"/>
          <w:szCs w:val="18"/>
        </w:rPr>
      </w:pPr>
      <w:r w:rsidRPr="008241B6">
        <w:rPr>
          <w:rFonts w:ascii="Arial" w:hAnsi="Arial" w:cs="Arial"/>
          <w:b/>
          <w:bCs/>
          <w:sz w:val="18"/>
          <w:szCs w:val="18"/>
        </w:rPr>
        <w:t>SICUREZZA SUL LAVORO</w:t>
      </w:r>
    </w:p>
    <w:p w14:paraId="6322C603" w14:textId="0CBB0C15" w:rsidR="008241B6" w:rsidRDefault="008241B6" w:rsidP="007B36BF">
      <w:pPr>
        <w:jc w:val="both"/>
        <w:rPr>
          <w:rFonts w:ascii="Arial" w:hAnsi="Arial" w:cs="Arial"/>
          <w:sz w:val="18"/>
          <w:szCs w:val="18"/>
        </w:rPr>
      </w:pPr>
      <w:r w:rsidRPr="008241B6">
        <w:rPr>
          <w:rFonts w:ascii="Arial" w:hAnsi="Arial" w:cs="Arial"/>
          <w:sz w:val="18"/>
          <w:szCs w:val="18"/>
        </w:rPr>
        <w:t xml:space="preserve">L'operatore economico, nell’esecuzione della fornitura, è tenuto a osservare tutti gli obblighi connessi alle disposizioni in materia di sicurezza, protezione e igiene dei lavoratori e ad adempiere a tutti gli obblighi previsti dall’art. 26 del D.Lgs. 81/2008 e s.m.i. A tal fine, si rimanda all’Allegato </w:t>
      </w:r>
      <w:r w:rsidR="007B36BF">
        <w:rPr>
          <w:rFonts w:ascii="Arial" w:hAnsi="Arial" w:cs="Arial"/>
          <w:sz w:val="18"/>
          <w:szCs w:val="18"/>
        </w:rPr>
        <w:t>D</w:t>
      </w:r>
      <w:r w:rsidRPr="008241B6">
        <w:rPr>
          <w:rFonts w:ascii="Arial" w:hAnsi="Arial" w:cs="Arial"/>
          <w:sz w:val="18"/>
          <w:szCs w:val="18"/>
        </w:rPr>
        <w:t xml:space="preserve">, </w:t>
      </w:r>
      <w:r w:rsidR="007B36BF">
        <w:rPr>
          <w:rFonts w:ascii="Arial" w:hAnsi="Arial" w:cs="Arial"/>
          <w:sz w:val="18"/>
          <w:szCs w:val="18"/>
        </w:rPr>
        <w:t>Duvri semplificato</w:t>
      </w:r>
      <w:r w:rsidRPr="008241B6">
        <w:rPr>
          <w:rFonts w:ascii="Arial" w:hAnsi="Arial" w:cs="Arial"/>
          <w:sz w:val="18"/>
          <w:szCs w:val="18"/>
        </w:rPr>
        <w:t>, alla presente lettera di invito.</w:t>
      </w:r>
      <w:r w:rsidR="007B36BF">
        <w:rPr>
          <w:rFonts w:ascii="Arial" w:hAnsi="Arial" w:cs="Arial"/>
          <w:sz w:val="18"/>
          <w:szCs w:val="18"/>
        </w:rPr>
        <w:t xml:space="preserve"> </w:t>
      </w:r>
    </w:p>
    <w:p w14:paraId="5667AB78" w14:textId="72EC6D2C" w:rsidR="007B36BF" w:rsidRPr="008241B6" w:rsidRDefault="007B36BF" w:rsidP="008241B6">
      <w:pPr>
        <w:spacing w:after="240"/>
        <w:jc w:val="both"/>
        <w:rPr>
          <w:rFonts w:ascii="Arial" w:hAnsi="Arial" w:cs="Arial"/>
          <w:sz w:val="18"/>
          <w:szCs w:val="18"/>
        </w:rPr>
      </w:pPr>
      <w:r>
        <w:rPr>
          <w:rFonts w:ascii="Arial" w:hAnsi="Arial" w:cs="Arial"/>
          <w:sz w:val="18"/>
          <w:szCs w:val="18"/>
        </w:rPr>
        <w:t xml:space="preserve">La Stazione Appaltante si riserva la possibilità di sostituire il Duvri semplificato con Duvri numerato qualora ritenuto maggiormente adeguato alle caratteristiche specifiche del servizio in argomento da parte del SPPA (Servizio Prevenzione Protezione Aziendale). </w:t>
      </w:r>
    </w:p>
    <w:p w14:paraId="48134A37" w14:textId="77777777" w:rsidR="008241B6" w:rsidRPr="008241B6" w:rsidRDefault="008241B6" w:rsidP="008241B6">
      <w:pPr>
        <w:spacing w:after="60"/>
        <w:jc w:val="both"/>
        <w:rPr>
          <w:rFonts w:ascii="Arial" w:hAnsi="Arial" w:cs="Arial"/>
          <w:b/>
          <w:bCs/>
          <w:sz w:val="18"/>
          <w:szCs w:val="18"/>
        </w:rPr>
      </w:pPr>
      <w:r w:rsidRPr="008241B6">
        <w:rPr>
          <w:rFonts w:ascii="Arial" w:hAnsi="Arial" w:cs="Arial"/>
          <w:b/>
          <w:bCs/>
          <w:sz w:val="18"/>
          <w:szCs w:val="18"/>
        </w:rPr>
        <w:t>PENALI</w:t>
      </w:r>
    </w:p>
    <w:p w14:paraId="2712F3C1"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L’Azienda USL di Romagna risponde solo per danni dovuti a dolo o palese imperizia debitamente documentati e avvallati dal Direttore dell’Esecuzione.</w:t>
      </w:r>
    </w:p>
    <w:p w14:paraId="1D1DE970"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Si precisa che, rispetto quanto garantito in offerta e/o previsto nella documentazione di gara e con riferimento all’importo netto contrattuale, verranno applicate le seguenti penali:</w:t>
      </w:r>
    </w:p>
    <w:p w14:paraId="1F913B9D" w14:textId="77777777" w:rsidR="008241B6" w:rsidRPr="008241B6" w:rsidRDefault="008241B6" w:rsidP="00D5659E">
      <w:pPr>
        <w:pStyle w:val="Paragrafoelenco"/>
        <w:numPr>
          <w:ilvl w:val="0"/>
          <w:numId w:val="42"/>
        </w:numPr>
        <w:ind w:left="568" w:hanging="284"/>
        <w:jc w:val="both"/>
        <w:rPr>
          <w:rFonts w:ascii="Arial" w:hAnsi="Arial" w:cs="Arial"/>
          <w:sz w:val="18"/>
          <w:szCs w:val="18"/>
        </w:rPr>
      </w:pPr>
      <w:r w:rsidRPr="008241B6">
        <w:rPr>
          <w:rFonts w:ascii="Arial" w:hAnsi="Arial" w:cs="Arial"/>
          <w:sz w:val="18"/>
          <w:szCs w:val="18"/>
        </w:rPr>
        <w:t>1 ‰ per ogni giorno solare di ritardo relativo ai tempi di consegna;</w:t>
      </w:r>
    </w:p>
    <w:p w14:paraId="21A8CC48" w14:textId="77777777" w:rsidR="008241B6" w:rsidRPr="008241B6" w:rsidRDefault="008241B6" w:rsidP="006E548E">
      <w:pPr>
        <w:pStyle w:val="Paragrafoelenco"/>
        <w:numPr>
          <w:ilvl w:val="0"/>
          <w:numId w:val="42"/>
        </w:numPr>
        <w:ind w:left="568" w:hanging="284"/>
        <w:jc w:val="both"/>
        <w:rPr>
          <w:rFonts w:ascii="Arial" w:hAnsi="Arial" w:cs="Arial"/>
          <w:sz w:val="18"/>
          <w:szCs w:val="18"/>
        </w:rPr>
      </w:pPr>
      <w:r w:rsidRPr="008241B6">
        <w:rPr>
          <w:rFonts w:ascii="Arial" w:hAnsi="Arial" w:cs="Arial"/>
          <w:sz w:val="18"/>
          <w:szCs w:val="18"/>
        </w:rPr>
        <w:t>in caso di risoluzione contrattuale, per qualsiasi motivo, sarà applicata una penale fino al 10% dell’importo della fornitura ancora da eseguire;</w:t>
      </w:r>
    </w:p>
    <w:p w14:paraId="63B19C41" w14:textId="77777777" w:rsidR="008241B6" w:rsidRPr="008241B6" w:rsidRDefault="008241B6" w:rsidP="006E548E">
      <w:pPr>
        <w:pStyle w:val="Paragrafoelenco"/>
        <w:numPr>
          <w:ilvl w:val="0"/>
          <w:numId w:val="42"/>
        </w:numPr>
        <w:ind w:left="568" w:hanging="284"/>
        <w:jc w:val="both"/>
        <w:rPr>
          <w:rFonts w:ascii="Arial" w:hAnsi="Arial" w:cs="Arial"/>
          <w:sz w:val="18"/>
          <w:szCs w:val="18"/>
        </w:rPr>
      </w:pPr>
      <w:r w:rsidRPr="008241B6">
        <w:rPr>
          <w:rFonts w:ascii="Arial" w:hAnsi="Arial" w:cs="Arial"/>
          <w:sz w:val="18"/>
          <w:szCs w:val="18"/>
        </w:rPr>
        <w:t>nel caso in cui l’Azienda debba contestare alla società l’inosservanza di una qualsiasi delle norme e prescrizioni del presente documento e dei relativi allegati, potrà essere applicata una penalità fino al 5% dell’importo complessivamente aggiudicato.</w:t>
      </w:r>
    </w:p>
    <w:p w14:paraId="2FC44900"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L’importo massimo della penale non sarà comunque superiore al 10% dell’importo netto contrattuale.</w:t>
      </w:r>
    </w:p>
    <w:p w14:paraId="1831413F"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In caso di indisponibilità del dispositivo, senza l’adozione di alcuna formalità, inoltre, l’Azienda potrà ricorrere all’acquisto del bene presso altre ditte addebitando nel contempo al fornitore inadempiente l’eventuale differenza tra il prezzo pagato ed il prezzo contrattuale.</w:t>
      </w:r>
    </w:p>
    <w:p w14:paraId="34A0C2DD"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Il pagamento delle penali non esonera in nessun caso il fornitore dall’adempimento dell’obbligazione per la quale si è reso inadempiente e che ha fatto sorgere l’obbligo di pagamento della medesima penale.</w:t>
      </w:r>
    </w:p>
    <w:p w14:paraId="16605BE0" w14:textId="77777777" w:rsidR="008241B6" w:rsidRPr="008241B6" w:rsidRDefault="008241B6" w:rsidP="008241B6">
      <w:pPr>
        <w:spacing w:after="240"/>
        <w:jc w:val="both"/>
        <w:rPr>
          <w:rFonts w:ascii="Arial" w:hAnsi="Arial" w:cs="Arial"/>
          <w:sz w:val="18"/>
          <w:szCs w:val="18"/>
        </w:rPr>
      </w:pPr>
      <w:r w:rsidRPr="008241B6">
        <w:rPr>
          <w:rFonts w:ascii="Arial" w:hAnsi="Arial" w:cs="Arial"/>
          <w:sz w:val="18"/>
          <w:szCs w:val="18"/>
        </w:rPr>
        <w:t>Parimenti, l’applicazione delle penali previste dal presente articolo non preclude in alcun modo il diritto della stazione appaltante a richiedere il risarcimento degli eventuali maggiori danni subiti o delle maggiori spese sostenute in dipendenza dell’inadempimento contrattuale.</w:t>
      </w:r>
    </w:p>
    <w:p w14:paraId="09B14DB6" w14:textId="77777777" w:rsidR="008241B6" w:rsidRPr="008241B6" w:rsidRDefault="008241B6" w:rsidP="008241B6">
      <w:pPr>
        <w:spacing w:after="60"/>
        <w:jc w:val="both"/>
        <w:rPr>
          <w:rFonts w:ascii="Arial" w:hAnsi="Arial" w:cs="Arial"/>
          <w:b/>
          <w:bCs/>
          <w:sz w:val="18"/>
          <w:szCs w:val="18"/>
        </w:rPr>
      </w:pPr>
      <w:r w:rsidRPr="008241B6">
        <w:rPr>
          <w:rFonts w:ascii="Arial" w:hAnsi="Arial" w:cs="Arial"/>
          <w:b/>
          <w:bCs/>
          <w:sz w:val="18"/>
          <w:szCs w:val="18"/>
        </w:rPr>
        <w:t xml:space="preserve">RISOLUZIONE DEL CONTRATTO </w:t>
      </w:r>
    </w:p>
    <w:p w14:paraId="71FEEE78"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Ferme le ipotesi di risoluzione previste dagli artt. 122 e ss., del Codice, l’Azienda USL può procedere alla risoluzione del contratto ai sensi dell’art. 1456 del Codice civile, previa dichiarazione da comunicarsi al fornitore mediante comunicazione all’indirizzo di PEC dallo stesso indicato, senza necessità di assegnare alcun termine per l’adempimento, nei seguenti casi:</w:t>
      </w:r>
    </w:p>
    <w:p w14:paraId="5C0F6A01" w14:textId="36271E34" w:rsidR="008241B6" w:rsidRPr="006E548E" w:rsidRDefault="008241B6" w:rsidP="006E548E">
      <w:pPr>
        <w:pStyle w:val="Paragrafoelenco"/>
        <w:numPr>
          <w:ilvl w:val="0"/>
          <w:numId w:val="44"/>
        </w:numPr>
        <w:ind w:left="568" w:hanging="284"/>
        <w:jc w:val="both"/>
        <w:rPr>
          <w:rFonts w:ascii="Arial" w:hAnsi="Arial" w:cs="Arial"/>
          <w:sz w:val="18"/>
          <w:szCs w:val="18"/>
        </w:rPr>
      </w:pPr>
      <w:r w:rsidRPr="006E548E">
        <w:rPr>
          <w:rFonts w:ascii="Arial" w:hAnsi="Arial" w:cs="Arial"/>
          <w:sz w:val="18"/>
          <w:szCs w:val="18"/>
        </w:rPr>
        <w:t>qualora gli accertamenti presso la Prefettura competente risultino positivi;</w:t>
      </w:r>
    </w:p>
    <w:p w14:paraId="56627E4E" w14:textId="1B8A678E" w:rsidR="008241B6" w:rsidRPr="008241B6" w:rsidRDefault="008241B6" w:rsidP="006E548E">
      <w:pPr>
        <w:pStyle w:val="Paragrafoelenco"/>
        <w:numPr>
          <w:ilvl w:val="0"/>
          <w:numId w:val="44"/>
        </w:numPr>
        <w:ind w:left="568" w:hanging="284"/>
        <w:jc w:val="both"/>
        <w:rPr>
          <w:rFonts w:ascii="Arial" w:hAnsi="Arial" w:cs="Arial"/>
          <w:sz w:val="18"/>
          <w:szCs w:val="18"/>
        </w:rPr>
      </w:pPr>
      <w:r w:rsidRPr="008241B6">
        <w:rPr>
          <w:rFonts w:ascii="Arial" w:hAnsi="Arial" w:cs="Arial"/>
          <w:sz w:val="18"/>
          <w:szCs w:val="18"/>
        </w:rPr>
        <w:t>inosservanza delle norme in materia di lavoro e previdenza, prevenzione, infortuni, sicurezza;</w:t>
      </w:r>
    </w:p>
    <w:p w14:paraId="1B945D4A" w14:textId="3082808E" w:rsidR="008241B6" w:rsidRPr="008241B6" w:rsidRDefault="008241B6" w:rsidP="006E548E">
      <w:pPr>
        <w:pStyle w:val="Paragrafoelenco"/>
        <w:numPr>
          <w:ilvl w:val="0"/>
          <w:numId w:val="44"/>
        </w:numPr>
        <w:ind w:left="568" w:hanging="284"/>
        <w:jc w:val="both"/>
        <w:rPr>
          <w:rFonts w:ascii="Arial" w:hAnsi="Arial" w:cs="Arial"/>
          <w:sz w:val="18"/>
          <w:szCs w:val="18"/>
        </w:rPr>
      </w:pPr>
      <w:r w:rsidRPr="008241B6">
        <w:rPr>
          <w:rFonts w:ascii="Arial" w:hAnsi="Arial" w:cs="Arial"/>
          <w:sz w:val="18"/>
          <w:szCs w:val="18"/>
        </w:rPr>
        <w:t>frode, grave negligenza, contravvenzione nella esecuzione degli obblighi e condizioni contrattuali;</w:t>
      </w:r>
    </w:p>
    <w:p w14:paraId="25CBA964" w14:textId="50911CF2" w:rsidR="008241B6" w:rsidRPr="008241B6" w:rsidRDefault="008241B6" w:rsidP="006E548E">
      <w:pPr>
        <w:pStyle w:val="Paragrafoelenco"/>
        <w:numPr>
          <w:ilvl w:val="0"/>
          <w:numId w:val="44"/>
        </w:numPr>
        <w:ind w:left="568" w:hanging="284"/>
        <w:jc w:val="both"/>
        <w:rPr>
          <w:rFonts w:ascii="Arial" w:hAnsi="Arial" w:cs="Arial"/>
          <w:sz w:val="18"/>
          <w:szCs w:val="18"/>
        </w:rPr>
      </w:pPr>
      <w:r w:rsidRPr="008241B6">
        <w:rPr>
          <w:rFonts w:ascii="Arial" w:hAnsi="Arial" w:cs="Arial"/>
          <w:sz w:val="18"/>
          <w:szCs w:val="18"/>
        </w:rPr>
        <w:t>violazione delle norme in materia di cessione del contratto e dei crediti;</w:t>
      </w:r>
    </w:p>
    <w:p w14:paraId="112E1C13" w14:textId="4B2151C3" w:rsidR="008241B6" w:rsidRPr="008241B6" w:rsidRDefault="008241B6" w:rsidP="006E548E">
      <w:pPr>
        <w:pStyle w:val="Paragrafoelenco"/>
        <w:numPr>
          <w:ilvl w:val="0"/>
          <w:numId w:val="44"/>
        </w:numPr>
        <w:ind w:left="568" w:hanging="284"/>
        <w:jc w:val="both"/>
        <w:rPr>
          <w:rFonts w:ascii="Arial" w:hAnsi="Arial" w:cs="Arial"/>
          <w:sz w:val="18"/>
          <w:szCs w:val="18"/>
        </w:rPr>
      </w:pPr>
      <w:r w:rsidRPr="008241B6">
        <w:rPr>
          <w:rFonts w:ascii="Arial" w:hAnsi="Arial" w:cs="Arial"/>
          <w:sz w:val="18"/>
          <w:szCs w:val="18"/>
        </w:rPr>
        <w:t>cessazione dell'attività oppure in caso di concordato preventivo, di fallimento, di stati di moratoria e di conseguenti atti di sequestro o di pignoramento a carico dell'aggiudicatario;</w:t>
      </w:r>
    </w:p>
    <w:p w14:paraId="30F7C7F7" w14:textId="3F70722B" w:rsidR="008241B6" w:rsidRPr="008241B6" w:rsidRDefault="008241B6" w:rsidP="006E548E">
      <w:pPr>
        <w:pStyle w:val="Paragrafoelenco"/>
        <w:numPr>
          <w:ilvl w:val="0"/>
          <w:numId w:val="44"/>
        </w:numPr>
        <w:ind w:left="568" w:hanging="284"/>
        <w:jc w:val="both"/>
        <w:rPr>
          <w:rFonts w:ascii="Arial" w:hAnsi="Arial" w:cs="Arial"/>
          <w:sz w:val="18"/>
          <w:szCs w:val="18"/>
        </w:rPr>
      </w:pPr>
      <w:r w:rsidRPr="008241B6">
        <w:rPr>
          <w:rFonts w:ascii="Arial" w:hAnsi="Arial" w:cs="Arial"/>
          <w:sz w:val="18"/>
          <w:szCs w:val="18"/>
        </w:rPr>
        <w:t>qualora il fornitore ceda in subappalto le forniture senza la preventiva approvazione;</w:t>
      </w:r>
    </w:p>
    <w:p w14:paraId="2CBF1803" w14:textId="5144BB4F" w:rsidR="008241B6" w:rsidRPr="008241B6" w:rsidRDefault="008241B6" w:rsidP="006E548E">
      <w:pPr>
        <w:pStyle w:val="Paragrafoelenco"/>
        <w:numPr>
          <w:ilvl w:val="0"/>
          <w:numId w:val="44"/>
        </w:numPr>
        <w:ind w:left="568" w:hanging="284"/>
        <w:jc w:val="both"/>
        <w:rPr>
          <w:rFonts w:ascii="Arial" w:hAnsi="Arial" w:cs="Arial"/>
          <w:sz w:val="18"/>
          <w:szCs w:val="18"/>
        </w:rPr>
      </w:pPr>
      <w:r w:rsidRPr="008241B6">
        <w:rPr>
          <w:rFonts w:ascii="Arial" w:hAnsi="Arial" w:cs="Arial"/>
          <w:sz w:val="18"/>
          <w:szCs w:val="18"/>
        </w:rPr>
        <w:t>qualora durante l’esecuzione del contratto si verifichino inadempienze dovute a uno o più episodi di “</w:t>
      </w:r>
      <w:r w:rsidRPr="006E548E">
        <w:rPr>
          <w:rFonts w:ascii="Arial" w:hAnsi="Arial" w:cs="Arial"/>
          <w:i/>
          <w:iCs/>
          <w:sz w:val="18"/>
          <w:szCs w:val="18"/>
        </w:rPr>
        <w:t>mancata consegna</w:t>
      </w:r>
      <w:r w:rsidRPr="008241B6">
        <w:rPr>
          <w:rFonts w:ascii="Arial" w:hAnsi="Arial" w:cs="Arial"/>
          <w:sz w:val="18"/>
          <w:szCs w:val="18"/>
        </w:rPr>
        <w:t>”</w:t>
      </w:r>
      <w:r w:rsidR="006E548E">
        <w:rPr>
          <w:rFonts w:ascii="Arial" w:hAnsi="Arial" w:cs="Arial"/>
          <w:sz w:val="18"/>
          <w:szCs w:val="18"/>
        </w:rPr>
        <w:t>;</w:t>
      </w:r>
    </w:p>
    <w:p w14:paraId="3A08F74B" w14:textId="2D504371" w:rsidR="008241B6" w:rsidRPr="008241B6" w:rsidRDefault="008241B6" w:rsidP="006E548E">
      <w:pPr>
        <w:pStyle w:val="Paragrafoelenco"/>
        <w:numPr>
          <w:ilvl w:val="0"/>
          <w:numId w:val="44"/>
        </w:numPr>
        <w:ind w:left="568" w:hanging="284"/>
        <w:jc w:val="both"/>
        <w:rPr>
          <w:rFonts w:ascii="Arial" w:hAnsi="Arial" w:cs="Arial"/>
          <w:sz w:val="18"/>
          <w:szCs w:val="18"/>
        </w:rPr>
      </w:pPr>
      <w:r w:rsidRPr="008241B6">
        <w:rPr>
          <w:rFonts w:ascii="Arial" w:hAnsi="Arial" w:cs="Arial"/>
          <w:sz w:val="18"/>
          <w:szCs w:val="18"/>
        </w:rPr>
        <w:t>qualora durante l’esecuzione del contratto si verifichino inadempienze dovute ad uno o più episodi definibili “</w:t>
      </w:r>
      <w:r w:rsidRPr="00D5659E">
        <w:rPr>
          <w:rFonts w:ascii="Arial" w:hAnsi="Arial" w:cs="Arial"/>
          <w:i/>
          <w:iCs/>
          <w:sz w:val="18"/>
          <w:szCs w:val="18"/>
        </w:rPr>
        <w:t>incidente</w:t>
      </w:r>
      <w:r w:rsidRPr="008241B6">
        <w:rPr>
          <w:rFonts w:ascii="Arial" w:hAnsi="Arial" w:cs="Arial"/>
          <w:sz w:val="18"/>
          <w:szCs w:val="18"/>
        </w:rPr>
        <w:t>” o “</w:t>
      </w:r>
      <w:r w:rsidRPr="00D5659E">
        <w:rPr>
          <w:rFonts w:ascii="Arial" w:hAnsi="Arial" w:cs="Arial"/>
          <w:i/>
          <w:iCs/>
          <w:sz w:val="18"/>
          <w:szCs w:val="18"/>
        </w:rPr>
        <w:t>mancato incidente</w:t>
      </w:r>
      <w:r w:rsidRPr="008241B6">
        <w:rPr>
          <w:rFonts w:ascii="Arial" w:hAnsi="Arial" w:cs="Arial"/>
          <w:sz w:val="18"/>
          <w:szCs w:val="18"/>
        </w:rPr>
        <w:t>” attribuibili a difettosa produzione del bene consegnato oppure qualora da parte dei Responsabili venga inoltrata segnalazione al Ministero della Salute, previa valutazione da parte dell’Azienda della gravità dell’incidente o mancato incidente e dei danni o possibili danni conseguenti</w:t>
      </w:r>
      <w:r w:rsidR="006E548E">
        <w:rPr>
          <w:rFonts w:ascii="Arial" w:hAnsi="Arial" w:cs="Arial"/>
          <w:sz w:val="18"/>
          <w:szCs w:val="18"/>
        </w:rPr>
        <w:t>;</w:t>
      </w:r>
    </w:p>
    <w:p w14:paraId="0503C7AD" w14:textId="35843E21" w:rsidR="008241B6" w:rsidRPr="008241B6" w:rsidRDefault="008241B6" w:rsidP="006E548E">
      <w:pPr>
        <w:pStyle w:val="Paragrafoelenco"/>
        <w:numPr>
          <w:ilvl w:val="0"/>
          <w:numId w:val="44"/>
        </w:numPr>
        <w:ind w:left="568" w:hanging="284"/>
        <w:jc w:val="both"/>
        <w:rPr>
          <w:rFonts w:ascii="Arial" w:hAnsi="Arial" w:cs="Arial"/>
          <w:sz w:val="18"/>
          <w:szCs w:val="18"/>
        </w:rPr>
      </w:pPr>
      <w:r w:rsidRPr="008241B6">
        <w:rPr>
          <w:rFonts w:ascii="Arial" w:hAnsi="Arial" w:cs="Arial"/>
          <w:sz w:val="18"/>
          <w:szCs w:val="18"/>
        </w:rPr>
        <w:t>mancata reintegrazione della cauzione eventualmente escussa entro i termini prescritti dall’Azienda;</w:t>
      </w:r>
    </w:p>
    <w:p w14:paraId="7D0FD9A3" w14:textId="612C4DE2" w:rsidR="008241B6" w:rsidRPr="008241B6" w:rsidRDefault="008241B6" w:rsidP="006E548E">
      <w:pPr>
        <w:pStyle w:val="Paragrafoelenco"/>
        <w:numPr>
          <w:ilvl w:val="0"/>
          <w:numId w:val="44"/>
        </w:numPr>
        <w:ind w:left="568" w:hanging="284"/>
        <w:jc w:val="both"/>
        <w:rPr>
          <w:rFonts w:ascii="Arial" w:hAnsi="Arial" w:cs="Arial"/>
          <w:sz w:val="18"/>
          <w:szCs w:val="18"/>
        </w:rPr>
      </w:pPr>
      <w:r w:rsidRPr="008241B6">
        <w:rPr>
          <w:rFonts w:ascii="Arial" w:hAnsi="Arial" w:cs="Arial"/>
          <w:sz w:val="18"/>
          <w:szCs w:val="18"/>
        </w:rPr>
        <w:t>in caso di violazione degli obblighi di tracciabilità dei flussi finanziari;</w:t>
      </w:r>
    </w:p>
    <w:p w14:paraId="641D3F58" w14:textId="02077893" w:rsidR="008241B6" w:rsidRPr="008241B6" w:rsidRDefault="008241B6" w:rsidP="006E548E">
      <w:pPr>
        <w:pStyle w:val="Paragrafoelenco"/>
        <w:numPr>
          <w:ilvl w:val="0"/>
          <w:numId w:val="44"/>
        </w:numPr>
        <w:spacing w:after="60"/>
        <w:ind w:left="568" w:hanging="284"/>
        <w:jc w:val="both"/>
        <w:rPr>
          <w:rFonts w:ascii="Arial" w:hAnsi="Arial" w:cs="Arial"/>
          <w:sz w:val="18"/>
          <w:szCs w:val="18"/>
        </w:rPr>
      </w:pPr>
      <w:r w:rsidRPr="008241B6">
        <w:rPr>
          <w:rFonts w:ascii="Arial" w:hAnsi="Arial" w:cs="Arial"/>
          <w:sz w:val="18"/>
          <w:szCs w:val="18"/>
        </w:rPr>
        <w:lastRenderedPageBreak/>
        <w:t>in tutti gli altri casi previsti dalla presente richiesta di preventivo.</w:t>
      </w:r>
    </w:p>
    <w:p w14:paraId="5113F9FF"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In caso di risoluzione del contratto per inadempienza dell'affidatario, l'Azienda ha diritto ad incamerare il deposito cauzionale definitivo a titolo di penale e di affidare a terzi la fornitura/servizio o la parte rimanente di questa in danno dell'affidatario inadempiente.</w:t>
      </w:r>
    </w:p>
    <w:p w14:paraId="066A7C1D"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L'affidamento a terzi viene notificato all'affidatario inadempiente con PEC con l'indicazione dei nuovi termini di esecuzione delle forniture/servizio affidate e degli importi relativi.</w:t>
      </w:r>
    </w:p>
    <w:p w14:paraId="3E281B29"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All'affidatario inadempiente sono addebitate le spese sostenute in più dall'Azienda, rispetto a quelle previste dal contratto risolto. </w:t>
      </w:r>
    </w:p>
    <w:p w14:paraId="23A6B755"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L’esecuzione in danno non esimerà la società dalle responsabilità civili e penali in cui la stessa possa incorrere a norma di legge per i fatti che hanno motivato la risoluzione.</w:t>
      </w:r>
    </w:p>
    <w:p w14:paraId="4DD3FDA3"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Analoga procedura verrà seguita nel caso di disdetta anticipata del contratto da parte dell’affidatario senza giustificato motivo o giusta causa.</w:t>
      </w:r>
    </w:p>
    <w:p w14:paraId="58B6342C"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Si dichiara, per patto espressamente convenuto, che le decisioni per l'applicazione di tutte le penalità e le sanzioni previste nel presente documento saranno prese con semplice provvedimento amministrativo e senza alcuna formalità giudiziaria o particolare pronuncia dell’Autorità Giudiziaria.</w:t>
      </w:r>
    </w:p>
    <w:p w14:paraId="60FC73A5" w14:textId="77777777" w:rsidR="008241B6" w:rsidRPr="008241B6" w:rsidRDefault="008241B6" w:rsidP="008241B6">
      <w:pPr>
        <w:spacing w:after="240"/>
        <w:jc w:val="both"/>
        <w:rPr>
          <w:rFonts w:ascii="Arial" w:hAnsi="Arial" w:cs="Arial"/>
          <w:sz w:val="18"/>
          <w:szCs w:val="18"/>
        </w:rPr>
      </w:pPr>
      <w:r w:rsidRPr="008241B6">
        <w:rPr>
          <w:rFonts w:ascii="Arial" w:hAnsi="Arial" w:cs="Arial"/>
          <w:sz w:val="18"/>
          <w:szCs w:val="18"/>
        </w:rPr>
        <w:t>Tali decisioni s'intendono senz'altro esecutive, nonostante gravame all’Autorità Giudiziaria.</w:t>
      </w:r>
    </w:p>
    <w:p w14:paraId="4FED5DDA" w14:textId="77777777" w:rsidR="008241B6" w:rsidRPr="008241B6" w:rsidRDefault="008241B6" w:rsidP="008241B6">
      <w:pPr>
        <w:spacing w:after="60"/>
        <w:jc w:val="both"/>
        <w:rPr>
          <w:rFonts w:ascii="Arial" w:hAnsi="Arial" w:cs="Arial"/>
          <w:b/>
          <w:bCs/>
          <w:sz w:val="18"/>
          <w:szCs w:val="18"/>
        </w:rPr>
      </w:pPr>
      <w:r w:rsidRPr="008241B6">
        <w:rPr>
          <w:rFonts w:ascii="Arial" w:hAnsi="Arial" w:cs="Arial"/>
          <w:b/>
          <w:bCs/>
          <w:sz w:val="18"/>
          <w:szCs w:val="18"/>
        </w:rPr>
        <w:t>RECESSO</w:t>
      </w:r>
    </w:p>
    <w:p w14:paraId="60365706"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Fermo restando quanto previsto in materia di recesso dagli artt. 88, comma 4-ter, e 92, comma 4, del D.Lgs. 159/2011, la Committente ha diritto di recedere unilateralmente dal contratto, in tutto o in parte, in qualsiasi momento, senza preavviso, nei seguenti casi di: </w:t>
      </w:r>
    </w:p>
    <w:p w14:paraId="1FB5716D" w14:textId="794466E2" w:rsidR="008241B6" w:rsidRPr="00D5659E" w:rsidRDefault="008241B6" w:rsidP="009D0275">
      <w:pPr>
        <w:pStyle w:val="Paragrafoelenco"/>
        <w:numPr>
          <w:ilvl w:val="0"/>
          <w:numId w:val="47"/>
        </w:numPr>
        <w:ind w:left="568" w:hanging="284"/>
        <w:jc w:val="both"/>
        <w:rPr>
          <w:rFonts w:ascii="Arial" w:hAnsi="Arial" w:cs="Arial"/>
          <w:sz w:val="18"/>
          <w:szCs w:val="18"/>
        </w:rPr>
      </w:pPr>
      <w:r w:rsidRPr="00D5659E">
        <w:rPr>
          <w:rFonts w:ascii="Arial" w:hAnsi="Arial" w:cs="Arial"/>
          <w:sz w:val="18"/>
          <w:szCs w:val="18"/>
        </w:rPr>
        <w:t>giusta causa;</w:t>
      </w:r>
    </w:p>
    <w:p w14:paraId="0ECD19D3" w14:textId="4C68468E" w:rsidR="008241B6" w:rsidRPr="008241B6" w:rsidRDefault="008241B6" w:rsidP="00907703">
      <w:pPr>
        <w:pStyle w:val="Paragrafoelenco"/>
        <w:numPr>
          <w:ilvl w:val="0"/>
          <w:numId w:val="47"/>
        </w:numPr>
        <w:ind w:left="568" w:hanging="284"/>
        <w:jc w:val="both"/>
        <w:rPr>
          <w:rFonts w:ascii="Arial" w:hAnsi="Arial" w:cs="Arial"/>
          <w:sz w:val="18"/>
          <w:szCs w:val="18"/>
        </w:rPr>
      </w:pPr>
      <w:r w:rsidRPr="008241B6">
        <w:rPr>
          <w:rFonts w:ascii="Arial" w:hAnsi="Arial" w:cs="Arial"/>
          <w:sz w:val="18"/>
          <w:szCs w:val="18"/>
        </w:rPr>
        <w:t xml:space="preserve">reiterati inadempimenti del fornitore, anche se non gravi. </w:t>
      </w:r>
    </w:p>
    <w:p w14:paraId="6D64621B"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Si conviene che per giusta causa si intende, a titolo meramente esemplificativo e non esaustivo: </w:t>
      </w:r>
    </w:p>
    <w:p w14:paraId="3F149753" w14:textId="60B2110A" w:rsidR="008241B6" w:rsidRPr="00907703" w:rsidRDefault="008241B6" w:rsidP="00907703">
      <w:pPr>
        <w:pStyle w:val="Paragrafoelenco"/>
        <w:numPr>
          <w:ilvl w:val="0"/>
          <w:numId w:val="48"/>
        </w:numPr>
        <w:ind w:left="568" w:hanging="284"/>
        <w:jc w:val="both"/>
        <w:rPr>
          <w:rFonts w:ascii="Arial" w:hAnsi="Arial" w:cs="Arial"/>
          <w:sz w:val="18"/>
          <w:szCs w:val="18"/>
        </w:rPr>
      </w:pPr>
      <w:r w:rsidRPr="00907703">
        <w:rPr>
          <w:rFonts w:ascii="Arial" w:hAnsi="Arial" w:cs="Arial"/>
          <w:sz w:val="18"/>
          <w:szCs w:val="18"/>
        </w:rPr>
        <w:t xml:space="preserve">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124, comma 4, del Codice; </w:t>
      </w:r>
    </w:p>
    <w:p w14:paraId="13FE2C30" w14:textId="52428F7F" w:rsidR="008241B6" w:rsidRPr="008241B6" w:rsidRDefault="008241B6" w:rsidP="00907703">
      <w:pPr>
        <w:pStyle w:val="Paragrafoelenco"/>
        <w:numPr>
          <w:ilvl w:val="0"/>
          <w:numId w:val="48"/>
        </w:numPr>
        <w:ind w:left="568" w:hanging="284"/>
        <w:jc w:val="both"/>
        <w:rPr>
          <w:rFonts w:ascii="Arial" w:hAnsi="Arial" w:cs="Arial"/>
          <w:sz w:val="18"/>
          <w:szCs w:val="18"/>
        </w:rPr>
      </w:pPr>
      <w:r w:rsidRPr="00907703">
        <w:rPr>
          <w:rFonts w:ascii="Arial" w:hAnsi="Arial" w:cs="Arial"/>
          <w:sz w:val="18"/>
          <w:szCs w:val="18"/>
        </w:rPr>
        <w:t>qualora il Fornitore perda i requisiti minimi richiesti per l’affidamento di forniture ed appalti di servizi pubblici e,</w:t>
      </w:r>
      <w:r w:rsidRPr="008241B6">
        <w:rPr>
          <w:rFonts w:ascii="Arial" w:hAnsi="Arial" w:cs="Arial"/>
          <w:sz w:val="18"/>
          <w:szCs w:val="18"/>
        </w:rPr>
        <w:t xml:space="preserve"> comunque, quelli previsti dalla presente richiesta di preventivo;</w:t>
      </w:r>
    </w:p>
    <w:p w14:paraId="18F1E988" w14:textId="09A235D5" w:rsidR="008241B6" w:rsidRPr="008241B6" w:rsidRDefault="008241B6" w:rsidP="00907703">
      <w:pPr>
        <w:pStyle w:val="Paragrafoelenco"/>
        <w:numPr>
          <w:ilvl w:val="0"/>
          <w:numId w:val="48"/>
        </w:numPr>
        <w:ind w:left="568" w:hanging="284"/>
        <w:jc w:val="both"/>
        <w:rPr>
          <w:rFonts w:ascii="Arial" w:hAnsi="Arial" w:cs="Arial"/>
          <w:sz w:val="18"/>
          <w:szCs w:val="18"/>
        </w:rPr>
      </w:pPr>
      <w:r w:rsidRPr="008241B6">
        <w:rPr>
          <w:rFonts w:ascii="Arial" w:hAnsi="Arial" w:cs="Arial"/>
          <w:sz w:val="18"/>
          <w:szCs w:val="18"/>
        </w:rPr>
        <w:t xml:space="preserve">ogni altra fattispecie che faccia venire meno il rapporto di fiducia sottostante il presente Contratto. </w:t>
      </w:r>
    </w:p>
    <w:p w14:paraId="1398D3CF"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In tal caso,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c.c.</w:t>
      </w:r>
    </w:p>
    <w:p w14:paraId="69027806"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La Committente, ai sensi dell’art. 123 del Codice, ha diritto, a suo insindacabile giudizio e senza necessità di motivazione, di recedere dal presente contratto in qualunque momento, con preavviso non inferiore a venti giorni, da comunicarsi all’Impresa a mezzo PEC, previo il pagamento delle prestazioni eseguite e del valore dei materiali utili esistenti in magazzino nel caso di servizi o forniture, oltre al decimo dell’importo dei servizi o delle forniture non eseguite. Il decimo dell'importo dell’appalto non eseguito, calcolato sulla base di quanto previsto nell’art. 11, dell’Allegato II.14, del Codice. </w:t>
      </w:r>
    </w:p>
    <w:p w14:paraId="1EC3777E"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Nelle fattispecie di cui al comma precedente, l’Impresa rinuncia, ora per allora, a qualsiasi pretesa risarcitoria, ad ogni ulteriore compenso o indennizzo e/o rimborso spese. </w:t>
      </w:r>
    </w:p>
    <w:p w14:paraId="4BCBD32C"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 </w:t>
      </w:r>
    </w:p>
    <w:p w14:paraId="657113E0" w14:textId="3C50F63C" w:rsidR="008241B6" w:rsidRPr="008241B6" w:rsidRDefault="008241B6" w:rsidP="008241B6">
      <w:pPr>
        <w:spacing w:after="240"/>
        <w:jc w:val="both"/>
        <w:rPr>
          <w:rFonts w:ascii="Arial" w:hAnsi="Arial" w:cs="Arial"/>
          <w:sz w:val="18"/>
          <w:szCs w:val="18"/>
        </w:rPr>
      </w:pPr>
      <w:r w:rsidRPr="008241B6">
        <w:rPr>
          <w:rFonts w:ascii="Arial" w:hAnsi="Arial" w:cs="Arial"/>
          <w:sz w:val="18"/>
          <w:szCs w:val="18"/>
        </w:rPr>
        <w:t>In aggiunta ai commi precedenti, la Committente, in ragione di quanto previsto dal D.L. 06</w:t>
      </w:r>
      <w:r w:rsidR="00D5659E">
        <w:rPr>
          <w:rFonts w:ascii="Arial" w:hAnsi="Arial" w:cs="Arial"/>
          <w:sz w:val="18"/>
          <w:szCs w:val="18"/>
        </w:rPr>
        <w:t>/</w:t>
      </w:r>
      <w:r w:rsidRPr="008241B6">
        <w:rPr>
          <w:rFonts w:ascii="Arial" w:hAnsi="Arial" w:cs="Arial"/>
          <w:sz w:val="18"/>
          <w:szCs w:val="18"/>
        </w:rPr>
        <w:t>07</w:t>
      </w:r>
      <w:r w:rsidR="00D5659E">
        <w:rPr>
          <w:rFonts w:ascii="Arial" w:hAnsi="Arial" w:cs="Arial"/>
          <w:sz w:val="18"/>
          <w:szCs w:val="18"/>
        </w:rPr>
        <w:t>/</w:t>
      </w:r>
      <w:r w:rsidRPr="008241B6">
        <w:rPr>
          <w:rFonts w:ascii="Arial" w:hAnsi="Arial" w:cs="Arial"/>
          <w:sz w:val="18"/>
          <w:szCs w:val="18"/>
        </w:rPr>
        <w:t>2012, n. 95, come convertito dalla L. 07</w:t>
      </w:r>
      <w:r w:rsidR="00D5659E">
        <w:rPr>
          <w:rFonts w:ascii="Arial" w:hAnsi="Arial" w:cs="Arial"/>
          <w:sz w:val="18"/>
          <w:szCs w:val="18"/>
        </w:rPr>
        <w:t>/</w:t>
      </w:r>
      <w:r w:rsidRPr="008241B6">
        <w:rPr>
          <w:rFonts w:ascii="Arial" w:hAnsi="Arial" w:cs="Arial"/>
          <w:sz w:val="18"/>
          <w:szCs w:val="18"/>
        </w:rPr>
        <w:t>08</w:t>
      </w:r>
      <w:r w:rsidR="00D5659E">
        <w:rPr>
          <w:rFonts w:ascii="Arial" w:hAnsi="Arial" w:cs="Arial"/>
          <w:sz w:val="18"/>
          <w:szCs w:val="18"/>
        </w:rPr>
        <w:t>/</w:t>
      </w:r>
      <w:r w:rsidRPr="008241B6">
        <w:rPr>
          <w:rFonts w:ascii="Arial" w:hAnsi="Arial" w:cs="Arial"/>
          <w:sz w:val="18"/>
          <w:szCs w:val="18"/>
        </w:rPr>
        <w:t>2012, n. 135, all’art. 1, comma 13, ha diritto di recedere in qualsiasi tempo dal contratto, previa formale comunicazione all’appaltatore con preavviso non inferiore a quindici giorni nel caso in cui i parametri delle convenzioni stipulate da Consip ai sensi dell’art. 26, comma 1, della L. 23</w:t>
      </w:r>
      <w:r w:rsidR="00D5659E">
        <w:rPr>
          <w:rFonts w:ascii="Arial" w:hAnsi="Arial" w:cs="Arial"/>
          <w:sz w:val="18"/>
          <w:szCs w:val="18"/>
        </w:rPr>
        <w:t>/</w:t>
      </w:r>
      <w:r w:rsidRPr="008241B6">
        <w:rPr>
          <w:rFonts w:ascii="Arial" w:hAnsi="Arial" w:cs="Arial"/>
          <w:sz w:val="18"/>
          <w:szCs w:val="18"/>
        </w:rPr>
        <w:t>12</w:t>
      </w:r>
      <w:r w:rsidR="00D5659E">
        <w:rPr>
          <w:rFonts w:ascii="Arial" w:hAnsi="Arial" w:cs="Arial"/>
          <w:sz w:val="18"/>
          <w:szCs w:val="18"/>
        </w:rPr>
        <w:t>/</w:t>
      </w:r>
      <w:r w:rsidRPr="008241B6">
        <w:rPr>
          <w:rFonts w:ascii="Arial" w:hAnsi="Arial" w:cs="Arial"/>
          <w:sz w:val="18"/>
          <w:szCs w:val="18"/>
        </w:rPr>
        <w:t xml:space="preserve">1999, n. 488, successivamente alla stipula del contratto siano migliorativi rispetto a quelli del contratto in essere ed il fornitore non acconsenta ad una modifica delle condizioni economiche. In tale caso, l’impresa ha diritto al pagamento delle prestazioni già eseguite oltre al decimo delle prestazioni non ancora eseguite. </w:t>
      </w:r>
    </w:p>
    <w:p w14:paraId="3E1470DC" w14:textId="77777777" w:rsidR="008241B6" w:rsidRPr="008241B6" w:rsidRDefault="008241B6" w:rsidP="008241B6">
      <w:pPr>
        <w:spacing w:after="60"/>
        <w:jc w:val="both"/>
        <w:rPr>
          <w:rFonts w:ascii="Arial" w:hAnsi="Arial" w:cs="Arial"/>
          <w:b/>
          <w:bCs/>
          <w:sz w:val="18"/>
          <w:szCs w:val="18"/>
        </w:rPr>
      </w:pPr>
      <w:r w:rsidRPr="008241B6">
        <w:rPr>
          <w:rFonts w:ascii="Arial" w:hAnsi="Arial" w:cs="Arial"/>
          <w:b/>
          <w:bCs/>
          <w:sz w:val="18"/>
          <w:szCs w:val="18"/>
        </w:rPr>
        <w:t>RISPETTO DELLE NORME DEL CODICE DI COMPORTAMENTO DEI DIPENDENTI PUBBLICI</w:t>
      </w:r>
    </w:p>
    <w:p w14:paraId="313A84C2"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L’art. 2 del D.P.R. 62/2013 estende, per quanto compatibili, gli obblighi di condotta previsti dal Codice di comportamento dei dipendenti pubblici generale (D.P.R. 62/2013) e specifico dell’Azienda USL della Romagna (approvato con Deliberazione del Direttore Generale n. 16 del 25/01/2024) a tutti i collaboratori o consulenti, con qualsiasi tipologia di contratto o incarico nonché nei confronti dei collaboratori a qualsiasi titolo di imprese fornitrici di beni o servizi che svolgono la propria attività all’interno o per conto dell’Azienda USL. </w:t>
      </w:r>
    </w:p>
    <w:p w14:paraId="2D03E257"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lastRenderedPageBreak/>
        <w:t>È fatto pertanto obbligo a chiunque vi sia tenuto, di osservare le disposizioni inserite nel Codice di comportamento, generale e specifico, sopra richiamato nonché nella sottosezione Rischi corruttivi e trasparenza del PIAO.</w:t>
      </w:r>
    </w:p>
    <w:p w14:paraId="090EF19C" w14:textId="77777777" w:rsidR="008241B6" w:rsidRDefault="008241B6" w:rsidP="008241B6">
      <w:pPr>
        <w:jc w:val="both"/>
        <w:rPr>
          <w:rFonts w:ascii="Arial" w:hAnsi="Arial" w:cs="Arial"/>
          <w:sz w:val="18"/>
          <w:szCs w:val="18"/>
        </w:rPr>
      </w:pPr>
      <w:r w:rsidRPr="008241B6">
        <w:rPr>
          <w:rFonts w:ascii="Arial" w:hAnsi="Arial" w:cs="Arial"/>
          <w:sz w:val="18"/>
          <w:szCs w:val="18"/>
        </w:rPr>
        <w:t>In seguito alla comunicazione di affidamento e prima della stipula del contratto, l’affidatario ha l’onere di prendere visione dei citati documenti pubblicati e scaricabili dal sito www.auslromagna.it - sezione “amministrazione trasparente”.</w:t>
      </w:r>
    </w:p>
    <w:p w14:paraId="1439FD31" w14:textId="77777777" w:rsidR="00DB3837" w:rsidRDefault="00DB3837" w:rsidP="008241B6">
      <w:pPr>
        <w:jc w:val="both"/>
        <w:rPr>
          <w:rFonts w:ascii="Arial" w:hAnsi="Arial" w:cs="Arial"/>
          <w:sz w:val="18"/>
          <w:szCs w:val="18"/>
        </w:rPr>
      </w:pPr>
    </w:p>
    <w:p w14:paraId="5DC56B4F" w14:textId="77777777" w:rsidR="00DB3837" w:rsidRDefault="00DB3837" w:rsidP="008241B6">
      <w:pPr>
        <w:jc w:val="both"/>
        <w:rPr>
          <w:rFonts w:ascii="Arial" w:hAnsi="Arial" w:cs="Arial"/>
          <w:sz w:val="18"/>
          <w:szCs w:val="18"/>
        </w:rPr>
      </w:pPr>
    </w:p>
    <w:p w14:paraId="1463AAD8" w14:textId="77777777" w:rsidR="005B658F" w:rsidRPr="008241B6" w:rsidRDefault="005B658F" w:rsidP="008241B6">
      <w:pPr>
        <w:jc w:val="both"/>
        <w:rPr>
          <w:rFonts w:ascii="Arial" w:hAnsi="Arial" w:cs="Arial"/>
          <w:sz w:val="18"/>
          <w:szCs w:val="18"/>
        </w:rPr>
      </w:pPr>
    </w:p>
    <w:p w14:paraId="1D57A486" w14:textId="77777777" w:rsidR="008241B6" w:rsidRPr="005B658F" w:rsidRDefault="008241B6" w:rsidP="008241B6">
      <w:pPr>
        <w:jc w:val="both"/>
        <w:rPr>
          <w:rFonts w:ascii="Arial" w:hAnsi="Arial" w:cs="Arial"/>
          <w:b/>
          <w:bCs/>
          <w:sz w:val="18"/>
          <w:szCs w:val="18"/>
        </w:rPr>
      </w:pPr>
      <w:r w:rsidRPr="005B658F">
        <w:rPr>
          <w:rFonts w:ascii="Arial" w:hAnsi="Arial" w:cs="Arial"/>
          <w:b/>
          <w:bCs/>
          <w:sz w:val="18"/>
          <w:szCs w:val="18"/>
        </w:rPr>
        <w:t>TRATTAMENTO DEI DATI PERSONALI</w:t>
      </w:r>
    </w:p>
    <w:p w14:paraId="41A49898" w14:textId="772A30E9" w:rsidR="005B658F" w:rsidRPr="00ED61D6" w:rsidRDefault="005B658F" w:rsidP="005B658F">
      <w:pPr>
        <w:jc w:val="both"/>
        <w:rPr>
          <w:rFonts w:ascii="Arial" w:hAnsi="Arial" w:cs="Arial"/>
          <w:sz w:val="18"/>
          <w:szCs w:val="18"/>
        </w:rPr>
      </w:pPr>
      <w:r w:rsidRPr="00ED61D6">
        <w:rPr>
          <w:rFonts w:ascii="Arial" w:hAnsi="Arial" w:cs="Arial"/>
          <w:sz w:val="18"/>
          <w:szCs w:val="18"/>
        </w:rPr>
        <w:t>I dati raccolti, ivi inclusi quelli acquisiti tramite il FVOE,</w:t>
      </w:r>
      <w:r w:rsidR="00ED61D6" w:rsidRPr="00ED61D6">
        <w:rPr>
          <w:rFonts w:ascii="Arial" w:hAnsi="Arial" w:cs="Arial"/>
          <w:sz w:val="18"/>
          <w:szCs w:val="18"/>
        </w:rPr>
        <w:t xml:space="preserve"> </w:t>
      </w:r>
      <w:r w:rsidRPr="00ED61D6">
        <w:rPr>
          <w:rFonts w:ascii="Arial" w:hAnsi="Arial" w:cs="Arial"/>
          <w:sz w:val="18"/>
          <w:szCs w:val="18"/>
        </w:rPr>
        <w:t xml:space="preserve">sono trattati e conservati ai sensi del Regolamento UE 2016/679, relativo alla protezione delle persone fisiche con riguardo al trattamento dei dati personali, nonché alla libera circolazione di tali dati, del D.Lgs. 30/06/2003, n. 196, recante il </w:t>
      </w:r>
      <w:r w:rsidR="00ED61D6" w:rsidRPr="00ED61D6">
        <w:rPr>
          <w:rFonts w:ascii="Arial" w:hAnsi="Arial" w:cs="Arial"/>
          <w:sz w:val="18"/>
          <w:szCs w:val="18"/>
        </w:rPr>
        <w:t>“</w:t>
      </w:r>
      <w:r w:rsidRPr="00ED61D6">
        <w:rPr>
          <w:rFonts w:ascii="Arial" w:hAnsi="Arial" w:cs="Arial"/>
          <w:i/>
          <w:iCs/>
          <w:sz w:val="18"/>
          <w:szCs w:val="18"/>
        </w:rPr>
        <w:t>Codice in materia di protezione dei dati personali</w:t>
      </w:r>
      <w:r w:rsidRPr="00ED61D6">
        <w:rPr>
          <w:rFonts w:ascii="Arial" w:hAnsi="Arial" w:cs="Arial"/>
          <w:sz w:val="18"/>
          <w:szCs w:val="18"/>
        </w:rPr>
        <w:t xml:space="preserve">” e s.m.i., del decreto della Presidenza del </w:t>
      </w:r>
      <w:r w:rsidR="00ED61D6" w:rsidRPr="00ED61D6">
        <w:rPr>
          <w:rFonts w:ascii="Arial" w:hAnsi="Arial" w:cs="Arial"/>
          <w:sz w:val="18"/>
          <w:szCs w:val="18"/>
        </w:rPr>
        <w:t>Consiglio dei ministri</w:t>
      </w:r>
      <w:r w:rsidRPr="00ED61D6">
        <w:rPr>
          <w:rFonts w:ascii="Arial" w:hAnsi="Arial" w:cs="Arial"/>
          <w:sz w:val="18"/>
          <w:szCs w:val="18"/>
        </w:rPr>
        <w:t xml:space="preserve"> n. 148/</w:t>
      </w:r>
      <w:r w:rsidR="00ED61D6" w:rsidRPr="00ED61D6">
        <w:rPr>
          <w:rFonts w:ascii="Arial" w:hAnsi="Arial" w:cs="Arial"/>
          <w:sz w:val="18"/>
          <w:szCs w:val="18"/>
        </w:rPr>
        <w:t>20</w:t>
      </w:r>
      <w:r w:rsidRPr="00ED61D6">
        <w:rPr>
          <w:rFonts w:ascii="Arial" w:hAnsi="Arial" w:cs="Arial"/>
          <w:sz w:val="18"/>
          <w:szCs w:val="18"/>
        </w:rPr>
        <w:t>21 e dei relativi atti di attuazione. In particolare, si forniscono le seguenti informazioni sul trattamento dei dati personali.</w:t>
      </w:r>
    </w:p>
    <w:p w14:paraId="464F5AA8" w14:textId="26B9D171" w:rsidR="008241B6" w:rsidRPr="008241B6" w:rsidRDefault="008241B6" w:rsidP="008241B6">
      <w:pPr>
        <w:jc w:val="both"/>
        <w:rPr>
          <w:rFonts w:ascii="Arial" w:hAnsi="Arial" w:cs="Arial"/>
          <w:sz w:val="18"/>
          <w:szCs w:val="18"/>
        </w:rPr>
      </w:pPr>
      <w:r w:rsidRPr="008241B6">
        <w:rPr>
          <w:rFonts w:ascii="Arial" w:hAnsi="Arial" w:cs="Arial"/>
          <w:sz w:val="18"/>
          <w:szCs w:val="18"/>
        </w:rPr>
        <w:t>Ai sensi del Regolamento UE/2016/679 (GDPR) e del D.Lgs. 196/2003 (Codice in materia di protezione dei dati personali), si informa che il trattamento dei dati personali conferiti nell’ambito della procedura di acquisizione di beni o servizi o comunque raccolti dal Committente a tale scopo, è finalizzato unicamente all’espletamento della predetta procedura, nonché delle attività ad essa correlate e conseguenti.</w:t>
      </w:r>
    </w:p>
    <w:p w14:paraId="6D55BECA"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In relazione alle descritte finalità, il trattamento dei dati personali avviene mediante strumenti manuali, informatici e telematici, con logiche strettamente correlate alle finalità predette e, comunque, in modo da garantire la sicurezza e la riservatezza dei dati stessi. I dati potranno essere trattati anche in base ai criteri qualitativi, quantitativi e temporali di volta in volta individuati.</w:t>
      </w:r>
    </w:p>
    <w:p w14:paraId="0D852A78"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 xml:space="preserve">Il trattamento dei dati giudiziari è effettuato esclusivamente per valutare il possesso dei requisiti e delle qualità previsti dalla vigente normativa in materia di acquisizione di beni e servizi ed avviene sulla base dell’autorizzazione generale al trattamento dei dati a carattere giudiziario da parte di privati, di enti pubblici economici e di soggetti pubblici, rilasciata dal Garante per la protezione dei dati personali. </w:t>
      </w:r>
    </w:p>
    <w:p w14:paraId="48BB0467"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Il conferimento dei dati è necessario per valutare il possesso dei requisiti e delle qualità richiesti per la partecipazione alla procedura nel cui ambito i dati stessi sono acquisiti; pertanto, la loro mancata indicazione può precludere l’effettuazione della relativa istruttoria.</w:t>
      </w:r>
    </w:p>
    <w:p w14:paraId="49A4AFD8"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Potranno venire a conoscenza dei suddetti dati personali gli operatori del Committente individuati quali “</w:t>
      </w:r>
      <w:r w:rsidRPr="00D5659E">
        <w:rPr>
          <w:rFonts w:ascii="Arial" w:hAnsi="Arial" w:cs="Arial"/>
          <w:i/>
          <w:iCs/>
          <w:sz w:val="18"/>
          <w:szCs w:val="18"/>
        </w:rPr>
        <w:t>autorizzati al trattamento</w:t>
      </w:r>
      <w:r w:rsidRPr="008241B6">
        <w:rPr>
          <w:rFonts w:ascii="Arial" w:hAnsi="Arial" w:cs="Arial"/>
          <w:sz w:val="18"/>
          <w:szCs w:val="18"/>
        </w:rPr>
        <w:t>”, a cui sono impartite idonee istruzioni in ordine a misure, accorgimenti, modus operandi, tutti volti alla concreta tutela dei dati personali.</w:t>
      </w:r>
    </w:p>
    <w:p w14:paraId="4DFAD5CC"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 dati raccolti potranno altresì essere conosciuti da:</w:t>
      </w:r>
    </w:p>
    <w:p w14:paraId="2AE8D544" w14:textId="5B66FD4C" w:rsidR="008241B6" w:rsidRPr="00D5659E" w:rsidRDefault="008241B6" w:rsidP="00D5659E">
      <w:pPr>
        <w:pStyle w:val="Paragrafoelenco"/>
        <w:numPr>
          <w:ilvl w:val="0"/>
          <w:numId w:val="46"/>
        </w:numPr>
        <w:ind w:left="568" w:hanging="284"/>
        <w:jc w:val="both"/>
        <w:rPr>
          <w:rFonts w:ascii="Arial" w:hAnsi="Arial" w:cs="Arial"/>
          <w:sz w:val="18"/>
          <w:szCs w:val="18"/>
        </w:rPr>
      </w:pPr>
      <w:r w:rsidRPr="00D5659E">
        <w:rPr>
          <w:rFonts w:ascii="Arial" w:hAnsi="Arial" w:cs="Arial"/>
          <w:sz w:val="18"/>
          <w:szCs w:val="18"/>
        </w:rPr>
        <w:t>soggetti esterni, i cui nominativi sono a disposizione degli interessati, facenti parte della Commissione;</w:t>
      </w:r>
    </w:p>
    <w:p w14:paraId="414A6998" w14:textId="12CCDBD1" w:rsidR="008241B6" w:rsidRPr="008241B6" w:rsidRDefault="008241B6" w:rsidP="00D5659E">
      <w:pPr>
        <w:pStyle w:val="Paragrafoelenco"/>
        <w:numPr>
          <w:ilvl w:val="0"/>
          <w:numId w:val="46"/>
        </w:numPr>
        <w:ind w:left="568" w:hanging="284"/>
        <w:jc w:val="both"/>
        <w:rPr>
          <w:rFonts w:ascii="Arial" w:hAnsi="Arial" w:cs="Arial"/>
          <w:sz w:val="18"/>
          <w:szCs w:val="18"/>
        </w:rPr>
      </w:pPr>
      <w:r w:rsidRPr="008241B6">
        <w:rPr>
          <w:rFonts w:ascii="Arial" w:hAnsi="Arial" w:cs="Arial"/>
          <w:sz w:val="18"/>
          <w:szCs w:val="18"/>
        </w:rPr>
        <w:t>soggetti terzi fornitori di servizi per l’Azienda USL della Romagna o comunque ad essa legati da rapporto contrattuale, unicamente per le finalità sopra descritte, previa designazione in qualità di Responsabili del trattamento e comunque garantendo il medesimo livello di protezione;</w:t>
      </w:r>
    </w:p>
    <w:p w14:paraId="5EC1C887" w14:textId="36471295" w:rsidR="008241B6" w:rsidRPr="008241B6" w:rsidRDefault="008241B6" w:rsidP="00D5659E">
      <w:pPr>
        <w:pStyle w:val="Paragrafoelenco"/>
        <w:numPr>
          <w:ilvl w:val="0"/>
          <w:numId w:val="46"/>
        </w:numPr>
        <w:ind w:left="568" w:hanging="284"/>
        <w:jc w:val="both"/>
        <w:rPr>
          <w:rFonts w:ascii="Arial" w:hAnsi="Arial" w:cs="Arial"/>
          <w:sz w:val="18"/>
          <w:szCs w:val="18"/>
        </w:rPr>
      </w:pPr>
      <w:r w:rsidRPr="008241B6">
        <w:rPr>
          <w:rFonts w:ascii="Arial" w:hAnsi="Arial" w:cs="Arial"/>
          <w:sz w:val="18"/>
          <w:szCs w:val="18"/>
        </w:rPr>
        <w:t>altre Amministrazioni pubbliche, cui i dati potranno essere comunicati per adempimenti procedimentali;</w:t>
      </w:r>
    </w:p>
    <w:p w14:paraId="4B36DADA" w14:textId="12FB1C78" w:rsidR="008241B6" w:rsidRPr="008241B6" w:rsidRDefault="008241B6" w:rsidP="00D5659E">
      <w:pPr>
        <w:pStyle w:val="Paragrafoelenco"/>
        <w:numPr>
          <w:ilvl w:val="0"/>
          <w:numId w:val="46"/>
        </w:numPr>
        <w:ind w:left="568" w:hanging="284"/>
        <w:jc w:val="both"/>
        <w:rPr>
          <w:rFonts w:ascii="Arial" w:hAnsi="Arial" w:cs="Arial"/>
          <w:sz w:val="18"/>
          <w:szCs w:val="18"/>
        </w:rPr>
      </w:pPr>
      <w:r w:rsidRPr="008241B6">
        <w:rPr>
          <w:rFonts w:ascii="Arial" w:hAnsi="Arial" w:cs="Arial"/>
          <w:sz w:val="18"/>
          <w:szCs w:val="18"/>
        </w:rPr>
        <w:t>altri concorrenti che facciano richiesta di accesso ai documenti di gara, secondo le modalità e nei limiti di quanto previsto dalla vigente normativa in materia;</w:t>
      </w:r>
    </w:p>
    <w:p w14:paraId="1276C80C" w14:textId="10DD3556" w:rsidR="008241B6" w:rsidRPr="008241B6" w:rsidRDefault="008241B6" w:rsidP="00D5659E">
      <w:pPr>
        <w:pStyle w:val="Paragrafoelenco"/>
        <w:numPr>
          <w:ilvl w:val="0"/>
          <w:numId w:val="46"/>
        </w:numPr>
        <w:ind w:left="568" w:hanging="284"/>
        <w:jc w:val="both"/>
        <w:rPr>
          <w:rFonts w:ascii="Arial" w:hAnsi="Arial" w:cs="Arial"/>
          <w:sz w:val="18"/>
          <w:szCs w:val="18"/>
        </w:rPr>
      </w:pPr>
      <w:r w:rsidRPr="008241B6">
        <w:rPr>
          <w:rFonts w:ascii="Arial" w:hAnsi="Arial" w:cs="Arial"/>
          <w:sz w:val="18"/>
          <w:szCs w:val="18"/>
        </w:rPr>
        <w:t>legali incaricati per la tutela dell’Azienda USL della Romagna in sede giudiziaria.</w:t>
      </w:r>
    </w:p>
    <w:p w14:paraId="71E52895"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In ogni caso, operazioni di comunicazione e diffusione di dati personali, diversi da quelli sensibili e giudiziari, potranno essere effettuate dal Committente nel rispetto di quanto previsto dal Regolamento UE/2016/679 (GDPR) e dal D.Lgs. 196/2003 (Codice in materia di protezione dei dati personali).</w:t>
      </w:r>
    </w:p>
    <w:p w14:paraId="7F52CD1E"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 dati personali non saranno trasferiti al di fuori dell’Unione Europea.</w:t>
      </w:r>
    </w:p>
    <w:p w14:paraId="2693F4CE"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 dati verranno conservati secondo i seguenti criteri:</w:t>
      </w:r>
    </w:p>
    <w:p w14:paraId="152354E3" w14:textId="73AD3C54" w:rsidR="008241B6" w:rsidRPr="008241B6" w:rsidRDefault="008241B6" w:rsidP="00D5659E">
      <w:pPr>
        <w:pStyle w:val="Paragrafoelenco"/>
        <w:numPr>
          <w:ilvl w:val="0"/>
          <w:numId w:val="46"/>
        </w:numPr>
        <w:ind w:left="568" w:hanging="284"/>
        <w:jc w:val="both"/>
        <w:rPr>
          <w:rFonts w:ascii="Arial" w:hAnsi="Arial" w:cs="Arial"/>
          <w:sz w:val="18"/>
          <w:szCs w:val="18"/>
        </w:rPr>
      </w:pPr>
      <w:r w:rsidRPr="008241B6">
        <w:rPr>
          <w:rFonts w:ascii="Arial" w:hAnsi="Arial" w:cs="Arial"/>
          <w:sz w:val="18"/>
          <w:szCs w:val="18"/>
        </w:rPr>
        <w:t>per un arco di tempo non superiore a quello necessario al raggiungimento delle finalità per i quali essi sono trattati;</w:t>
      </w:r>
    </w:p>
    <w:p w14:paraId="077C37F9" w14:textId="38398A5C" w:rsidR="008241B6" w:rsidRPr="008241B6" w:rsidRDefault="008241B6" w:rsidP="00D5659E">
      <w:pPr>
        <w:pStyle w:val="Paragrafoelenco"/>
        <w:numPr>
          <w:ilvl w:val="0"/>
          <w:numId w:val="46"/>
        </w:numPr>
        <w:ind w:left="568" w:hanging="284"/>
        <w:jc w:val="both"/>
        <w:rPr>
          <w:rFonts w:ascii="Arial" w:hAnsi="Arial" w:cs="Arial"/>
          <w:sz w:val="18"/>
          <w:szCs w:val="18"/>
        </w:rPr>
      </w:pPr>
      <w:r w:rsidRPr="008241B6">
        <w:rPr>
          <w:rFonts w:ascii="Arial" w:hAnsi="Arial" w:cs="Arial"/>
          <w:sz w:val="18"/>
          <w:szCs w:val="18"/>
        </w:rPr>
        <w:t>per un arco di tempo non superiore a quello necessario all’adempimento degli obblighi normativi.</w:t>
      </w:r>
    </w:p>
    <w:p w14:paraId="437C0514"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A tal fine, anche mediante controlli periodici, verrà verificata costantemente la stretta pertinenza, non eccedenza e indispensabilità dei dati rispetto al perseguimento delle finalità sopra descritte. I dati che, anche a seguito delle verifiche, risultano eccedenti o non pertinenti o non indispensabili non saranno utilizzati, salvo che per l’eventuale conservazione, a norma di legge, dell’atto o del documento che li contiene.</w:t>
      </w:r>
    </w:p>
    <w:p w14:paraId="07DB9DE5"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In qualunque momento l’interessato può esercitare i diritti previsti dagli artt. 7 e da 15 a 22, del Regolamento UE/2016/679 (GDPR) e, rispettivamente previsti anche dal D.Lgs. 196/2003 (Codice in materia di protezione dei dati personali). In particolare, l’interessato ha il diritto di ottenere la conferma dell’esistenza o meno dei propri dati e di conoscerne il contenuto e l’origine, di verificarne l’esattezza o chiederne l’integrazione o l’aggiornamento, oppure la rettifica; ha altresì il diritto di chiedere la cancellazione o la limitazione al trattamento, la trasformazione in forma anonima o il blocco dei dati trattati in violazione di legge, nonché di opporsi in ogni caso, per motivi legittimi, al loro trattamento ovvero revocare il trattamento. La relativa richiesta va rivolta all’Azienda USL della Romagna - U.O. Affari Generali e Direzione Percorsi Istituzionali e Legali, con sede legale a Ravenna (RA), 48121, in via De Gasperi, 8, oppure al Direttore dell’U.O. richiedente.</w:t>
      </w:r>
    </w:p>
    <w:p w14:paraId="0F451490"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lastRenderedPageBreak/>
        <w:t>L’interessato ha altresì il diritto di proporre reclamo all’Autorità Garante per la protezione dei dati personali (</w:t>
      </w:r>
      <w:r w:rsidRPr="00D5659E">
        <w:rPr>
          <w:rFonts w:ascii="Arial" w:hAnsi="Arial" w:cs="Arial"/>
          <w:i/>
          <w:iCs/>
          <w:sz w:val="18"/>
          <w:szCs w:val="18"/>
        </w:rPr>
        <w:t>www.garanteprivacy.it</w:t>
      </w:r>
      <w:r w:rsidRPr="008241B6">
        <w:rPr>
          <w:rFonts w:ascii="Arial" w:hAnsi="Arial" w:cs="Arial"/>
          <w:sz w:val="18"/>
          <w:szCs w:val="18"/>
        </w:rPr>
        <w:t>).</w:t>
      </w:r>
    </w:p>
    <w:p w14:paraId="68329EE5"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Per l’Azienda USL della Romagna titolare del trattamento dei dati personali di cui alla presente informativa è l’Azienda USL della Romagna, con sede legale a Ravenna (RA), 48121, in via De Gasperi, 8; Tel. 0544 286502; PEC azienda@pec.auslromagna.it.</w:t>
      </w:r>
    </w:p>
    <w:p w14:paraId="79069513"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L’elenco aggiornato dei responsabili del trattamento designati dall’Azienda USL della Romagna è disponibile sul sito web: www.auslromagna.it.</w:t>
      </w:r>
    </w:p>
    <w:p w14:paraId="0C91EA99" w14:textId="77777777" w:rsidR="008241B6" w:rsidRPr="008241B6" w:rsidRDefault="008241B6" w:rsidP="008241B6">
      <w:pPr>
        <w:spacing w:after="240"/>
        <w:jc w:val="both"/>
        <w:rPr>
          <w:rFonts w:ascii="Arial" w:hAnsi="Arial" w:cs="Arial"/>
          <w:sz w:val="18"/>
          <w:szCs w:val="18"/>
        </w:rPr>
      </w:pPr>
      <w:r w:rsidRPr="008241B6">
        <w:rPr>
          <w:rFonts w:ascii="Arial" w:hAnsi="Arial" w:cs="Arial"/>
          <w:sz w:val="18"/>
          <w:szCs w:val="18"/>
        </w:rPr>
        <w:t>L’Azienda USL della Romagna ha provveduto a designare il Responsabile della protezione dei dati (DPO), i cui contatti sono i seguenti: e-mail dpo@auslromagna.it; PEC azienda@pec.auslromagna.it.</w:t>
      </w:r>
    </w:p>
    <w:p w14:paraId="54E1AA40" w14:textId="77777777" w:rsidR="008241B6" w:rsidRPr="008241B6" w:rsidRDefault="008241B6" w:rsidP="008241B6">
      <w:pPr>
        <w:spacing w:after="60"/>
        <w:jc w:val="both"/>
        <w:rPr>
          <w:rFonts w:ascii="Arial" w:hAnsi="Arial" w:cs="Arial"/>
          <w:b/>
          <w:bCs/>
          <w:sz w:val="18"/>
          <w:szCs w:val="18"/>
        </w:rPr>
      </w:pPr>
      <w:r w:rsidRPr="008241B6">
        <w:rPr>
          <w:rFonts w:ascii="Arial" w:hAnsi="Arial" w:cs="Arial"/>
          <w:b/>
          <w:bCs/>
          <w:sz w:val="18"/>
          <w:szCs w:val="18"/>
        </w:rPr>
        <w:t>CONTROVERSIE E NORME DI RINVIO</w:t>
      </w:r>
    </w:p>
    <w:p w14:paraId="704D3BB4" w14:textId="77777777" w:rsidR="008241B6" w:rsidRPr="008241B6" w:rsidRDefault="008241B6" w:rsidP="008241B6">
      <w:pPr>
        <w:jc w:val="both"/>
        <w:rPr>
          <w:rFonts w:ascii="Arial" w:hAnsi="Arial" w:cs="Arial"/>
          <w:sz w:val="18"/>
          <w:szCs w:val="18"/>
        </w:rPr>
      </w:pPr>
      <w:r w:rsidRPr="008241B6">
        <w:rPr>
          <w:rFonts w:ascii="Arial" w:hAnsi="Arial" w:cs="Arial"/>
          <w:sz w:val="18"/>
          <w:szCs w:val="18"/>
        </w:rPr>
        <w:t>Per ogni controversia concernente l’interpretazione, applicazione o esecuzione del futuro contratto è esclusivamente competente il Foro di Ravenna presso cui ha sede l’AUSL committente.</w:t>
      </w:r>
    </w:p>
    <w:p w14:paraId="5DF85C27" w14:textId="77777777" w:rsidR="008241B6" w:rsidRPr="008241B6" w:rsidRDefault="008241B6" w:rsidP="008241B6">
      <w:pPr>
        <w:spacing w:after="120"/>
        <w:jc w:val="both"/>
        <w:rPr>
          <w:rFonts w:ascii="Arial" w:hAnsi="Arial" w:cs="Arial"/>
          <w:sz w:val="18"/>
          <w:szCs w:val="18"/>
        </w:rPr>
      </w:pPr>
      <w:r w:rsidRPr="008241B6">
        <w:rPr>
          <w:rFonts w:ascii="Arial" w:hAnsi="Arial" w:cs="Arial"/>
          <w:sz w:val="18"/>
          <w:szCs w:val="18"/>
        </w:rPr>
        <w:t>Per quanto non previsto nella presente richiesta di preventivo si intendono richiamate, in quanto compatibili, le norme del Codice civile e la normativa vigente in materia di attività contrattuale.</w:t>
      </w:r>
    </w:p>
    <w:p w14:paraId="1BF43670" w14:textId="14B8492D" w:rsidR="008241B6" w:rsidRPr="008241B6" w:rsidRDefault="008241B6" w:rsidP="006D3C7E">
      <w:pPr>
        <w:tabs>
          <w:tab w:val="left" w:pos="5685"/>
        </w:tabs>
        <w:spacing w:after="600" w:line="240" w:lineRule="atLeast"/>
        <w:jc w:val="both"/>
        <w:rPr>
          <w:rFonts w:ascii="Arial" w:hAnsi="Arial" w:cs="Arial"/>
          <w:sz w:val="22"/>
          <w:szCs w:val="22"/>
        </w:rPr>
      </w:pPr>
      <w:r w:rsidRPr="008241B6">
        <w:rPr>
          <w:rFonts w:ascii="Arial" w:hAnsi="Arial" w:cs="Arial"/>
          <w:sz w:val="18"/>
          <w:szCs w:val="18"/>
        </w:rPr>
        <w:t>Per qualsivoglia ulteriore chiarimento e/o delucidazione, è possibile rivolgersi al R</w:t>
      </w:r>
      <w:r w:rsidR="00727F2E">
        <w:rPr>
          <w:rFonts w:ascii="Arial" w:hAnsi="Arial" w:cs="Arial"/>
          <w:sz w:val="18"/>
          <w:szCs w:val="18"/>
        </w:rPr>
        <w:t>U</w:t>
      </w:r>
      <w:r w:rsidRPr="008241B6">
        <w:rPr>
          <w:rFonts w:ascii="Arial" w:hAnsi="Arial" w:cs="Arial"/>
          <w:sz w:val="18"/>
          <w:szCs w:val="18"/>
        </w:rPr>
        <w:t xml:space="preserve">P, </w:t>
      </w:r>
      <w:r w:rsidR="00727F2E">
        <w:rPr>
          <w:rFonts w:ascii="Arial" w:hAnsi="Arial" w:cs="Arial"/>
          <w:sz w:val="18"/>
          <w:szCs w:val="18"/>
        </w:rPr>
        <w:t>dott.ssa Silvia Marzocchi</w:t>
      </w:r>
      <w:r w:rsidRPr="008241B6">
        <w:rPr>
          <w:rFonts w:ascii="Arial" w:hAnsi="Arial" w:cs="Arial"/>
          <w:sz w:val="18"/>
          <w:szCs w:val="18"/>
        </w:rPr>
        <w:t>, utilizzando i seguenti recapiti: tel. 0547/39</w:t>
      </w:r>
      <w:r w:rsidR="00727F2E">
        <w:rPr>
          <w:rFonts w:ascii="Arial" w:hAnsi="Arial" w:cs="Arial"/>
          <w:sz w:val="18"/>
          <w:szCs w:val="18"/>
        </w:rPr>
        <w:t>4938</w:t>
      </w:r>
      <w:r w:rsidRPr="008241B6">
        <w:rPr>
          <w:rFonts w:ascii="Arial" w:hAnsi="Arial" w:cs="Arial"/>
          <w:sz w:val="18"/>
          <w:szCs w:val="18"/>
        </w:rPr>
        <w:t xml:space="preserve"> - </w:t>
      </w:r>
      <w:r w:rsidRPr="008241B6">
        <w:rPr>
          <w:rFonts w:ascii="Arial" w:hAnsi="Arial" w:cs="Arial"/>
          <w:i/>
          <w:iCs/>
          <w:sz w:val="18"/>
          <w:szCs w:val="18"/>
        </w:rPr>
        <w:t>e-mail</w:t>
      </w:r>
      <w:r w:rsidRPr="008241B6">
        <w:rPr>
          <w:rFonts w:ascii="Arial" w:hAnsi="Arial" w:cs="Arial"/>
          <w:sz w:val="18"/>
          <w:szCs w:val="18"/>
        </w:rPr>
        <w:t xml:space="preserve"> </w:t>
      </w:r>
      <w:r w:rsidR="00727F2E">
        <w:rPr>
          <w:rFonts w:ascii="Arial" w:hAnsi="Arial" w:cs="Arial"/>
          <w:sz w:val="18"/>
          <w:szCs w:val="18"/>
        </w:rPr>
        <w:t>silvia.marzocchi</w:t>
      </w:r>
      <w:r w:rsidRPr="008241B6">
        <w:rPr>
          <w:rFonts w:ascii="Arial" w:hAnsi="Arial" w:cs="Arial"/>
          <w:sz w:val="18"/>
          <w:szCs w:val="18"/>
        </w:rPr>
        <w:t>@auslromagna.it.</w:t>
      </w:r>
    </w:p>
    <w:p w14:paraId="6FBBCC7C" w14:textId="77777777" w:rsidR="008241B6" w:rsidRPr="00004A5C" w:rsidRDefault="008241B6" w:rsidP="008241B6">
      <w:pPr>
        <w:tabs>
          <w:tab w:val="left" w:pos="5685"/>
        </w:tabs>
        <w:spacing w:before="800" w:line="312" w:lineRule="auto"/>
        <w:jc w:val="both"/>
        <w:rPr>
          <w:rFonts w:ascii="Arial" w:hAnsi="Arial" w:cs="Arial"/>
          <w:sz w:val="18"/>
          <w:szCs w:val="18"/>
        </w:rPr>
      </w:pPr>
      <w:r w:rsidRPr="00004A5C">
        <w:rPr>
          <w:rFonts w:ascii="Arial" w:hAnsi="Arial" w:cs="Arial"/>
          <w:sz w:val="18"/>
          <w:szCs w:val="18"/>
        </w:rPr>
        <w:t>Allegati:</w:t>
      </w:r>
    </w:p>
    <w:p w14:paraId="12A09CDF" w14:textId="77777777" w:rsidR="008241B6" w:rsidRPr="00086007" w:rsidRDefault="008241B6" w:rsidP="008241B6">
      <w:pPr>
        <w:tabs>
          <w:tab w:val="left" w:pos="5685"/>
        </w:tabs>
        <w:spacing w:line="312" w:lineRule="auto"/>
        <w:jc w:val="both"/>
        <w:rPr>
          <w:rFonts w:ascii="Arial" w:hAnsi="Arial" w:cs="Arial"/>
          <w:sz w:val="18"/>
          <w:szCs w:val="18"/>
        </w:rPr>
      </w:pPr>
      <w:r>
        <w:rPr>
          <w:rFonts w:ascii="Arial" w:hAnsi="Arial" w:cs="Arial"/>
          <w:sz w:val="18"/>
          <w:szCs w:val="18"/>
        </w:rPr>
        <w:t xml:space="preserve">A) </w:t>
      </w:r>
      <w:r w:rsidRPr="00086007">
        <w:rPr>
          <w:rFonts w:ascii="Arial" w:hAnsi="Arial" w:cs="Arial"/>
          <w:sz w:val="18"/>
          <w:szCs w:val="18"/>
        </w:rPr>
        <w:t>Modulo Dichiarazioni integrative;</w:t>
      </w:r>
    </w:p>
    <w:p w14:paraId="36AED92D" w14:textId="77777777" w:rsidR="008241B6" w:rsidRPr="00086007" w:rsidRDefault="008241B6" w:rsidP="008241B6">
      <w:pPr>
        <w:tabs>
          <w:tab w:val="left" w:pos="5685"/>
        </w:tabs>
        <w:spacing w:line="312" w:lineRule="auto"/>
        <w:jc w:val="both"/>
        <w:rPr>
          <w:rFonts w:ascii="Arial" w:hAnsi="Arial" w:cs="Arial"/>
          <w:sz w:val="18"/>
          <w:szCs w:val="18"/>
        </w:rPr>
      </w:pPr>
      <w:r>
        <w:rPr>
          <w:rFonts w:ascii="Arial" w:hAnsi="Arial" w:cs="Arial"/>
          <w:sz w:val="18"/>
          <w:szCs w:val="18"/>
        </w:rPr>
        <w:t xml:space="preserve">B) </w:t>
      </w:r>
      <w:r w:rsidRPr="00086007">
        <w:rPr>
          <w:rFonts w:ascii="Arial" w:hAnsi="Arial" w:cs="Arial"/>
          <w:sz w:val="18"/>
          <w:szCs w:val="18"/>
        </w:rPr>
        <w:t>Dichiarazione sostitutiva familiari conviventi;</w:t>
      </w:r>
    </w:p>
    <w:p w14:paraId="6CCE55BB" w14:textId="77777777" w:rsidR="008241B6" w:rsidRPr="00004A5C" w:rsidRDefault="008241B6" w:rsidP="008241B6">
      <w:pPr>
        <w:tabs>
          <w:tab w:val="left" w:pos="5685"/>
        </w:tabs>
        <w:spacing w:line="312" w:lineRule="auto"/>
        <w:jc w:val="both"/>
        <w:rPr>
          <w:rFonts w:ascii="Arial" w:hAnsi="Arial" w:cs="Arial"/>
          <w:sz w:val="18"/>
          <w:szCs w:val="18"/>
        </w:rPr>
      </w:pPr>
      <w:r>
        <w:rPr>
          <w:rFonts w:ascii="Arial" w:hAnsi="Arial" w:cs="Arial"/>
          <w:sz w:val="18"/>
          <w:szCs w:val="18"/>
        </w:rPr>
        <w:t>C</w:t>
      </w:r>
      <w:r w:rsidRPr="00004A5C">
        <w:rPr>
          <w:rFonts w:ascii="Arial" w:hAnsi="Arial" w:cs="Arial"/>
          <w:sz w:val="18"/>
          <w:szCs w:val="18"/>
        </w:rPr>
        <w:t>) Patto di integrità;</w:t>
      </w:r>
    </w:p>
    <w:p w14:paraId="42BBE497" w14:textId="2EDA7ED2" w:rsidR="008241B6" w:rsidRPr="00004A5C" w:rsidRDefault="008241B6" w:rsidP="008241B6">
      <w:pPr>
        <w:tabs>
          <w:tab w:val="left" w:pos="5685"/>
        </w:tabs>
        <w:spacing w:line="312" w:lineRule="auto"/>
        <w:jc w:val="both"/>
        <w:rPr>
          <w:rFonts w:ascii="Arial" w:hAnsi="Arial" w:cs="Arial"/>
          <w:sz w:val="18"/>
          <w:szCs w:val="18"/>
        </w:rPr>
      </w:pPr>
      <w:r>
        <w:rPr>
          <w:rFonts w:ascii="Arial" w:hAnsi="Arial" w:cs="Arial"/>
          <w:sz w:val="18"/>
          <w:szCs w:val="18"/>
        </w:rPr>
        <w:t>D</w:t>
      </w:r>
      <w:r w:rsidRPr="00004A5C">
        <w:rPr>
          <w:rFonts w:ascii="Arial" w:hAnsi="Arial" w:cs="Arial"/>
          <w:sz w:val="18"/>
          <w:szCs w:val="18"/>
        </w:rPr>
        <w:t xml:space="preserve">) </w:t>
      </w:r>
      <w:r w:rsidR="00A67E21">
        <w:rPr>
          <w:rFonts w:ascii="Arial" w:hAnsi="Arial" w:cs="Arial"/>
          <w:sz w:val="18"/>
          <w:szCs w:val="18"/>
        </w:rPr>
        <w:t>Duvri semplificato</w:t>
      </w:r>
      <w:r w:rsidRPr="00004A5C">
        <w:rPr>
          <w:rFonts w:ascii="Arial" w:hAnsi="Arial" w:cs="Arial"/>
          <w:sz w:val="18"/>
          <w:szCs w:val="18"/>
        </w:rPr>
        <w:t>;</w:t>
      </w:r>
    </w:p>
    <w:p w14:paraId="3D3D3FDC" w14:textId="4A0F6FB3" w:rsidR="008241B6" w:rsidRDefault="008241B6" w:rsidP="00A67E21">
      <w:pPr>
        <w:tabs>
          <w:tab w:val="left" w:pos="5685"/>
        </w:tabs>
        <w:spacing w:line="312" w:lineRule="auto"/>
        <w:jc w:val="both"/>
        <w:rPr>
          <w:rFonts w:ascii="Arial" w:hAnsi="Arial" w:cs="Arial"/>
          <w:sz w:val="18"/>
          <w:szCs w:val="18"/>
        </w:rPr>
      </w:pPr>
      <w:r>
        <w:rPr>
          <w:rFonts w:ascii="Arial" w:hAnsi="Arial" w:cs="Arial"/>
          <w:sz w:val="18"/>
          <w:szCs w:val="18"/>
        </w:rPr>
        <w:t>E</w:t>
      </w:r>
      <w:r w:rsidRPr="00004A5C">
        <w:rPr>
          <w:rFonts w:ascii="Arial" w:hAnsi="Arial" w:cs="Arial"/>
          <w:sz w:val="18"/>
          <w:szCs w:val="18"/>
        </w:rPr>
        <w:t>) Modulo Scheda offerta economica</w:t>
      </w:r>
      <w:r w:rsidR="00A67E21">
        <w:rPr>
          <w:rFonts w:ascii="Arial" w:hAnsi="Arial" w:cs="Arial"/>
          <w:sz w:val="18"/>
          <w:szCs w:val="18"/>
        </w:rPr>
        <w:t xml:space="preserve">; </w:t>
      </w:r>
    </w:p>
    <w:p w14:paraId="3639AFF4" w14:textId="02A9A4C2" w:rsidR="00A67E21" w:rsidRPr="00A67E21" w:rsidRDefault="00A67E21" w:rsidP="00A67E21">
      <w:pPr>
        <w:tabs>
          <w:tab w:val="left" w:pos="5685"/>
        </w:tabs>
        <w:spacing w:line="312" w:lineRule="auto"/>
        <w:jc w:val="both"/>
        <w:rPr>
          <w:rFonts w:ascii="Arial" w:hAnsi="Arial" w:cs="Arial"/>
          <w:sz w:val="18"/>
          <w:szCs w:val="18"/>
        </w:rPr>
      </w:pPr>
      <w:r>
        <w:rPr>
          <w:rFonts w:ascii="Arial" w:hAnsi="Arial" w:cs="Arial"/>
          <w:sz w:val="18"/>
          <w:szCs w:val="18"/>
        </w:rPr>
        <w:t xml:space="preserve">F) Modulo Trattamento dati personali. </w:t>
      </w:r>
    </w:p>
    <w:p w14:paraId="71C7ADF1" w14:textId="77777777" w:rsidR="008241B6" w:rsidRPr="00004A5C" w:rsidRDefault="008241B6" w:rsidP="008241B6">
      <w:pPr>
        <w:autoSpaceDE w:val="0"/>
        <w:autoSpaceDN w:val="0"/>
        <w:adjustRightInd w:val="0"/>
        <w:jc w:val="both"/>
        <w:rPr>
          <w:rFonts w:ascii="Arial Narrow" w:hAnsi="Arial Narrow" w:cs="Arial"/>
          <w:iCs/>
          <w:sz w:val="20"/>
        </w:rPr>
      </w:pPr>
    </w:p>
    <w:p w14:paraId="1468DA49" w14:textId="77777777" w:rsidR="008241B6" w:rsidRPr="00AC4FC0" w:rsidRDefault="008241B6" w:rsidP="008241B6">
      <w:pPr>
        <w:autoSpaceDE w:val="0"/>
        <w:autoSpaceDN w:val="0"/>
        <w:adjustRightInd w:val="0"/>
        <w:jc w:val="both"/>
        <w:rPr>
          <w:rFonts w:ascii="Arial Narrow" w:hAnsi="Arial Narrow" w:cs="Arial"/>
          <w:iCs/>
          <w:color w:val="000000"/>
          <w:sz w:val="20"/>
        </w:rPr>
      </w:pPr>
      <w:r w:rsidRPr="00AC4FC0">
        <w:rPr>
          <w:rFonts w:ascii="Arial Narrow" w:hAnsi="Arial Narrow" w:cs="Arial"/>
          <w:iCs/>
          <w:color w:val="000000"/>
          <w:sz w:val="20"/>
        </w:rPr>
        <w:t xml:space="preserve"> </w:t>
      </w:r>
    </w:p>
    <w:p w14:paraId="158ACD02" w14:textId="77777777" w:rsidR="008241B6" w:rsidRPr="00AC4FC0" w:rsidRDefault="008241B6" w:rsidP="008241B6">
      <w:pPr>
        <w:spacing w:after="240" w:line="240" w:lineRule="atLeast"/>
        <w:jc w:val="both"/>
        <w:rPr>
          <w:rFonts w:ascii="Arial Narrow" w:hAnsi="Arial Narrow" w:cs="Arial"/>
          <w:sz w:val="20"/>
        </w:rPr>
      </w:pPr>
    </w:p>
    <w:p w14:paraId="4A62542F" w14:textId="77777777" w:rsidR="008241B6" w:rsidRDefault="008241B6" w:rsidP="00AE6F59">
      <w:pPr>
        <w:spacing w:after="240"/>
        <w:jc w:val="both"/>
        <w:rPr>
          <w:rFonts w:ascii="Arial" w:hAnsi="Arial" w:cs="Arial"/>
          <w:b/>
          <w:bCs/>
          <w:sz w:val="20"/>
        </w:rPr>
      </w:pPr>
    </w:p>
    <w:sectPr w:rsidR="008241B6" w:rsidSect="00281A51">
      <w:headerReference w:type="default" r:id="rId13"/>
      <w:footerReference w:type="even" r:id="rId14"/>
      <w:footerReference w:type="default" r:id="rId15"/>
      <w:headerReference w:type="first" r:id="rId16"/>
      <w:footerReference w:type="first" r:id="rId17"/>
      <w:pgSz w:w="11906" w:h="16838" w:code="9"/>
      <w:pgMar w:top="2127" w:right="1134" w:bottom="1985" w:left="1134"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4B78" w14:textId="77777777" w:rsidR="002F1498" w:rsidRDefault="002F1498">
      <w:r>
        <w:separator/>
      </w:r>
    </w:p>
  </w:endnote>
  <w:endnote w:type="continuationSeparator" w:id="0">
    <w:p w14:paraId="14D3E9B7" w14:textId="77777777" w:rsidR="002F1498" w:rsidRDefault="002F1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6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7ABCC" w14:textId="77777777" w:rsidR="007F2C5C" w:rsidRDefault="007F2C5C" w:rsidP="007F2C5C">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B1663E9" w14:textId="77777777" w:rsidR="007F2C5C" w:rsidRDefault="007F2C5C" w:rsidP="000A657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C8BA1" w14:textId="77777777" w:rsidR="007F2C5C" w:rsidRPr="00C62D61" w:rsidRDefault="007F2C5C" w:rsidP="007F2C5C">
    <w:pPr>
      <w:pStyle w:val="Pidipagina"/>
      <w:framePr w:wrap="around" w:vAnchor="text" w:hAnchor="margin" w:xAlign="right" w:y="1"/>
      <w:rPr>
        <w:rStyle w:val="Numeropagina"/>
        <w:rFonts w:ascii="Arial" w:hAnsi="Arial" w:cs="Arial"/>
        <w:sz w:val="20"/>
      </w:rPr>
    </w:pPr>
    <w:r w:rsidRPr="00C62D61">
      <w:rPr>
        <w:rStyle w:val="Numeropagina"/>
        <w:rFonts w:ascii="Arial" w:hAnsi="Arial" w:cs="Arial"/>
        <w:sz w:val="20"/>
      </w:rPr>
      <w:fldChar w:fldCharType="begin"/>
    </w:r>
    <w:r w:rsidRPr="00C62D61">
      <w:rPr>
        <w:rStyle w:val="Numeropagina"/>
        <w:rFonts w:ascii="Arial" w:hAnsi="Arial" w:cs="Arial"/>
        <w:sz w:val="20"/>
      </w:rPr>
      <w:instrText xml:space="preserve">PAGE  </w:instrText>
    </w:r>
    <w:r w:rsidRPr="00C62D61">
      <w:rPr>
        <w:rStyle w:val="Numeropagina"/>
        <w:rFonts w:ascii="Arial" w:hAnsi="Arial" w:cs="Arial"/>
        <w:sz w:val="20"/>
      </w:rPr>
      <w:fldChar w:fldCharType="separate"/>
    </w:r>
    <w:r w:rsidR="00433B42">
      <w:rPr>
        <w:rStyle w:val="Numeropagina"/>
        <w:rFonts w:ascii="Arial" w:hAnsi="Arial" w:cs="Arial"/>
        <w:noProof/>
        <w:sz w:val="20"/>
      </w:rPr>
      <w:t>7</w:t>
    </w:r>
    <w:r w:rsidRPr="00C62D61">
      <w:rPr>
        <w:rStyle w:val="Numeropagina"/>
        <w:rFonts w:ascii="Arial" w:hAnsi="Arial" w:cs="Arial"/>
        <w:sz w:val="20"/>
      </w:rPr>
      <w:fldChar w:fldCharType="end"/>
    </w:r>
  </w:p>
  <w:tbl>
    <w:tblPr>
      <w:tblW w:w="0" w:type="auto"/>
      <w:tblInd w:w="70" w:type="dxa"/>
      <w:tblLayout w:type="fixed"/>
      <w:tblCellMar>
        <w:left w:w="70" w:type="dxa"/>
        <w:right w:w="70" w:type="dxa"/>
      </w:tblCellMar>
      <w:tblLook w:val="0000" w:firstRow="0" w:lastRow="0" w:firstColumn="0" w:lastColumn="0" w:noHBand="0" w:noVBand="0"/>
    </w:tblPr>
    <w:tblGrid>
      <w:gridCol w:w="5670"/>
      <w:gridCol w:w="5245"/>
    </w:tblGrid>
    <w:tr w:rsidR="007F2C5C" w14:paraId="14B292C2" w14:textId="77777777" w:rsidTr="00917F27">
      <w:trPr>
        <w:trHeight w:val="803"/>
      </w:trPr>
      <w:tc>
        <w:tcPr>
          <w:tcW w:w="5670" w:type="dxa"/>
        </w:tcPr>
        <w:p w14:paraId="1E2590B5" w14:textId="77777777" w:rsidR="006A5873" w:rsidRPr="006A5873" w:rsidRDefault="006A5873" w:rsidP="006A5873">
          <w:pPr>
            <w:rPr>
              <w:rFonts w:ascii="Arial" w:hAnsi="Arial" w:cs="Arial"/>
              <w:b/>
              <w:bCs/>
              <w:sz w:val="14"/>
            </w:rPr>
          </w:pPr>
          <w:r w:rsidRPr="006A5873">
            <w:rPr>
              <w:rFonts w:ascii="Arial" w:hAnsi="Arial" w:cs="Arial"/>
              <w:b/>
              <w:bCs/>
              <w:sz w:val="14"/>
            </w:rPr>
            <w:t>Area Dipartimentale Economico e Gestionale</w:t>
          </w:r>
        </w:p>
        <w:p w14:paraId="222D34EA" w14:textId="77777777" w:rsidR="006A5873" w:rsidRPr="006A5873" w:rsidRDefault="006A5873" w:rsidP="006A5873">
          <w:pPr>
            <w:rPr>
              <w:rFonts w:ascii="Arial" w:hAnsi="Arial" w:cs="Arial"/>
              <w:b/>
              <w:bCs/>
              <w:sz w:val="14"/>
            </w:rPr>
          </w:pPr>
          <w:r w:rsidRPr="006A5873">
            <w:rPr>
              <w:rFonts w:ascii="Arial" w:hAnsi="Arial" w:cs="Arial"/>
              <w:b/>
              <w:bCs/>
              <w:sz w:val="14"/>
            </w:rPr>
            <w:t>U.O. Acquisti Beni e Servizi</w:t>
          </w:r>
        </w:p>
        <w:p w14:paraId="3B53C196" w14:textId="77777777" w:rsidR="006A5873" w:rsidRPr="00D535C2" w:rsidRDefault="006A5873" w:rsidP="006A5873">
          <w:pPr>
            <w:rPr>
              <w:rFonts w:ascii="Arial" w:hAnsi="Arial" w:cs="Arial"/>
              <w:sz w:val="14"/>
            </w:rPr>
          </w:pPr>
          <w:r w:rsidRPr="00D535C2">
            <w:rPr>
              <w:rFonts w:ascii="Arial" w:hAnsi="Arial" w:cs="Arial"/>
              <w:sz w:val="14"/>
            </w:rPr>
            <w:t>Viale 1° Maggio, 280 - 47522 Pievesestina di Cesena (FC)</w:t>
          </w:r>
        </w:p>
        <w:p w14:paraId="17366366" w14:textId="77777777" w:rsidR="006A5873" w:rsidRDefault="006A5873" w:rsidP="006A5873">
          <w:pPr>
            <w:rPr>
              <w:rFonts w:ascii="Arial" w:hAnsi="Arial" w:cs="Arial"/>
              <w:sz w:val="14"/>
            </w:rPr>
          </w:pPr>
          <w:r w:rsidRPr="00D535C2">
            <w:rPr>
              <w:rFonts w:ascii="Arial" w:hAnsi="Arial" w:cs="Arial"/>
              <w:sz w:val="14"/>
            </w:rPr>
            <w:t>Tel. 0547.3944</w:t>
          </w:r>
          <w:r w:rsidR="00946254">
            <w:rPr>
              <w:rFonts w:ascii="Arial" w:hAnsi="Arial" w:cs="Arial"/>
              <w:sz w:val="14"/>
            </w:rPr>
            <w:t>47 - 394453</w:t>
          </w:r>
          <w:r w:rsidRPr="00D535C2">
            <w:rPr>
              <w:rFonts w:ascii="Arial" w:hAnsi="Arial" w:cs="Arial"/>
              <w:sz w:val="14"/>
            </w:rPr>
            <w:t xml:space="preserve"> - Fax 0547.610948</w:t>
          </w:r>
        </w:p>
        <w:p w14:paraId="1C8FF39C" w14:textId="77777777" w:rsidR="006A5873" w:rsidRPr="00D535C2" w:rsidRDefault="006A5873" w:rsidP="006A5873">
          <w:pPr>
            <w:rPr>
              <w:rFonts w:ascii="Arial" w:hAnsi="Arial" w:cs="Arial"/>
              <w:sz w:val="14"/>
            </w:rPr>
          </w:pPr>
          <w:r>
            <w:rPr>
              <w:rFonts w:ascii="Arial" w:hAnsi="Arial" w:cs="Arial"/>
              <w:sz w:val="14"/>
            </w:rPr>
            <w:t>Direttore</w:t>
          </w:r>
          <w:r w:rsidR="00CC5281">
            <w:rPr>
              <w:rFonts w:ascii="Arial" w:hAnsi="Arial" w:cs="Arial"/>
              <w:sz w:val="14"/>
            </w:rPr>
            <w:t>:</w:t>
          </w:r>
          <w:r>
            <w:rPr>
              <w:rFonts w:ascii="Arial" w:hAnsi="Arial" w:cs="Arial"/>
              <w:sz w:val="14"/>
            </w:rPr>
            <w:t xml:space="preserve"> </w:t>
          </w:r>
          <w:r w:rsidR="00946254">
            <w:rPr>
              <w:rFonts w:ascii="Arial" w:hAnsi="Arial" w:cs="Arial"/>
              <w:sz w:val="14"/>
            </w:rPr>
            <w:t>avv. Morris Montalti</w:t>
          </w:r>
        </w:p>
        <w:p w14:paraId="598159F3" w14:textId="77777777" w:rsidR="006A5873" w:rsidRPr="00D535C2" w:rsidRDefault="00CC5281" w:rsidP="006A5873">
          <w:pPr>
            <w:rPr>
              <w:rFonts w:ascii="Arial" w:hAnsi="Arial" w:cs="Arial"/>
              <w:sz w:val="14"/>
            </w:rPr>
          </w:pPr>
          <w:r w:rsidRPr="00CC5281">
            <w:rPr>
              <w:rFonts w:ascii="Arial" w:hAnsi="Arial" w:cs="Arial"/>
              <w:i/>
              <w:iCs/>
              <w:sz w:val="14"/>
            </w:rPr>
            <w:t>E</w:t>
          </w:r>
          <w:r w:rsidR="006A5873" w:rsidRPr="00CC5281">
            <w:rPr>
              <w:rFonts w:ascii="Arial" w:hAnsi="Arial" w:cs="Arial"/>
              <w:i/>
              <w:iCs/>
              <w:sz w:val="14"/>
            </w:rPr>
            <w:t>-mail</w:t>
          </w:r>
          <w:r w:rsidR="006A5873" w:rsidRPr="00D535C2">
            <w:rPr>
              <w:rFonts w:ascii="Arial" w:hAnsi="Arial" w:cs="Arial"/>
              <w:sz w:val="14"/>
            </w:rPr>
            <w:t xml:space="preserve">: </w:t>
          </w:r>
          <w:r w:rsidR="006A5873" w:rsidRPr="00CC5281">
            <w:rPr>
              <w:rFonts w:ascii="Arial" w:hAnsi="Arial" w:cs="Arial"/>
              <w:sz w:val="14"/>
            </w:rPr>
            <w:t>acquisti@auslromagna.it</w:t>
          </w:r>
        </w:p>
        <w:p w14:paraId="5264948C" w14:textId="77777777" w:rsidR="007F2C5C" w:rsidRPr="001B6896" w:rsidRDefault="006A5873" w:rsidP="006A5873">
          <w:pPr>
            <w:rPr>
              <w:rFonts w:ascii="Arial" w:hAnsi="Arial"/>
              <w:sz w:val="14"/>
              <w:szCs w:val="14"/>
            </w:rPr>
          </w:pPr>
          <w:r w:rsidRPr="00D535C2">
            <w:rPr>
              <w:rFonts w:ascii="Arial" w:hAnsi="Arial" w:cs="Arial"/>
              <w:sz w:val="14"/>
            </w:rPr>
            <w:t>P</w:t>
          </w:r>
          <w:r w:rsidR="00CC5281">
            <w:rPr>
              <w:rFonts w:ascii="Arial" w:hAnsi="Arial" w:cs="Arial"/>
              <w:sz w:val="14"/>
            </w:rPr>
            <w:t>EC</w:t>
          </w:r>
          <w:r w:rsidRPr="00D535C2">
            <w:rPr>
              <w:rFonts w:ascii="Arial" w:hAnsi="Arial" w:cs="Arial"/>
              <w:sz w:val="14"/>
            </w:rPr>
            <w:t xml:space="preserve">: </w:t>
          </w:r>
          <w:r w:rsidRPr="00CC5281">
            <w:rPr>
              <w:rFonts w:ascii="Arial" w:hAnsi="Arial" w:cs="Arial"/>
              <w:sz w:val="14"/>
            </w:rPr>
            <w:t>acquisti@pec.auslromagna.it</w:t>
          </w:r>
        </w:p>
      </w:tc>
      <w:tc>
        <w:tcPr>
          <w:tcW w:w="5245" w:type="dxa"/>
          <w:vAlign w:val="bottom"/>
        </w:tcPr>
        <w:p w14:paraId="77A38D75" w14:textId="77777777" w:rsidR="007F2C5C" w:rsidRDefault="007F2C5C" w:rsidP="00917F27">
          <w:pPr>
            <w:pStyle w:val="Pidipagina"/>
            <w:snapToGrid w:val="0"/>
            <w:spacing w:line="170" w:lineRule="exact"/>
            <w:rPr>
              <w:rFonts w:ascii="Arial" w:hAnsi="Arial"/>
              <w:b/>
              <w:sz w:val="14"/>
            </w:rPr>
          </w:pPr>
          <w:r>
            <w:rPr>
              <w:rFonts w:ascii="Arial" w:hAnsi="Arial"/>
              <w:b/>
              <w:sz w:val="14"/>
            </w:rPr>
            <w:t>Azienda Unità Sanitaria Locale della Romagna</w:t>
          </w:r>
        </w:p>
        <w:p w14:paraId="5876B019" w14:textId="77777777" w:rsidR="007F2C5C" w:rsidRDefault="007F2C5C" w:rsidP="00917F27">
          <w:pPr>
            <w:pStyle w:val="Pidipagina"/>
            <w:spacing w:line="170" w:lineRule="exact"/>
            <w:rPr>
              <w:rFonts w:ascii="Arial" w:hAnsi="Arial"/>
              <w:sz w:val="14"/>
            </w:rPr>
          </w:pPr>
          <w:r>
            <w:rPr>
              <w:rFonts w:ascii="Arial" w:hAnsi="Arial"/>
              <w:sz w:val="14"/>
            </w:rPr>
            <w:t>Sede legale: via De Gasperi, 8 – 48121 Ravenna (RA)</w:t>
          </w:r>
        </w:p>
        <w:p w14:paraId="5C4E8CD1" w14:textId="77777777" w:rsidR="007F2C5C" w:rsidRDefault="007F2C5C" w:rsidP="00917F27">
          <w:pPr>
            <w:rPr>
              <w:rFonts w:ascii="Arial" w:hAnsi="Arial"/>
              <w:sz w:val="14"/>
            </w:rPr>
          </w:pPr>
          <w:r w:rsidRPr="004A0951">
            <w:rPr>
              <w:rFonts w:ascii="Arial" w:hAnsi="Arial"/>
              <w:sz w:val="14"/>
            </w:rPr>
            <w:t>C.F.</w:t>
          </w:r>
          <w:r>
            <w:rPr>
              <w:rFonts w:ascii="Arial" w:hAnsi="Arial"/>
              <w:sz w:val="14"/>
            </w:rPr>
            <w:t xml:space="preserve"> e </w:t>
          </w:r>
          <w:r w:rsidRPr="004A0951">
            <w:rPr>
              <w:rFonts w:ascii="Arial" w:hAnsi="Arial"/>
              <w:sz w:val="14"/>
            </w:rPr>
            <w:t>P.IVA 0248381039</w:t>
          </w:r>
          <w:r>
            <w:rPr>
              <w:rFonts w:ascii="Arial" w:hAnsi="Arial"/>
              <w:sz w:val="14"/>
            </w:rPr>
            <w:t>2</w:t>
          </w:r>
        </w:p>
        <w:p w14:paraId="4C7D10AE" w14:textId="77777777" w:rsidR="007F2C5C" w:rsidRDefault="007F2C5C" w:rsidP="00917F27">
          <w:pPr>
            <w:pStyle w:val="Pidipagina"/>
            <w:spacing w:line="170" w:lineRule="exact"/>
            <w:ind w:right="71" w:firstLine="2"/>
            <w:rPr>
              <w:rFonts w:ascii="Arial" w:hAnsi="Arial" w:cs="Arial"/>
              <w:sz w:val="14"/>
              <w:szCs w:val="14"/>
            </w:rPr>
          </w:pPr>
          <w:r w:rsidRPr="0084491C">
            <w:rPr>
              <w:rFonts w:ascii="Arial" w:hAnsi="Arial"/>
              <w:sz w:val="14"/>
            </w:rPr>
            <w:t xml:space="preserve">Sito </w:t>
          </w:r>
          <w:r w:rsidRPr="00CC5281">
            <w:rPr>
              <w:rFonts w:ascii="Arial" w:hAnsi="Arial"/>
              <w:i/>
              <w:iCs/>
              <w:sz w:val="14"/>
            </w:rPr>
            <w:t>WEB</w:t>
          </w:r>
          <w:r w:rsidRPr="0084491C">
            <w:rPr>
              <w:rFonts w:ascii="Arial" w:hAnsi="Arial"/>
              <w:sz w:val="14"/>
            </w:rPr>
            <w:t xml:space="preserve">: </w:t>
          </w:r>
          <w:r w:rsidRPr="00CC5281">
            <w:rPr>
              <w:rFonts w:ascii="Arial" w:hAnsi="Arial" w:cs="Arial"/>
              <w:sz w:val="14"/>
              <w:szCs w:val="14"/>
            </w:rPr>
            <w:t>www.auslromagna.it</w:t>
          </w:r>
        </w:p>
        <w:p w14:paraId="74F5CC7B" w14:textId="77777777" w:rsidR="007F2C5C" w:rsidRDefault="007F2C5C" w:rsidP="00917F27">
          <w:pPr>
            <w:pStyle w:val="Pidipagina"/>
            <w:spacing w:line="170" w:lineRule="exact"/>
            <w:ind w:right="71" w:firstLine="2"/>
          </w:pPr>
        </w:p>
      </w:tc>
    </w:tr>
  </w:tbl>
  <w:p w14:paraId="21B4CA8F" w14:textId="77777777" w:rsidR="007F2C5C" w:rsidRDefault="007F2C5C" w:rsidP="0000435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15" w:type="dxa"/>
      <w:tblInd w:w="70" w:type="dxa"/>
      <w:tblLayout w:type="fixed"/>
      <w:tblCellMar>
        <w:left w:w="70" w:type="dxa"/>
        <w:right w:w="70" w:type="dxa"/>
      </w:tblCellMar>
      <w:tblLook w:val="0000" w:firstRow="0" w:lastRow="0" w:firstColumn="0" w:lastColumn="0" w:noHBand="0" w:noVBand="0"/>
    </w:tblPr>
    <w:tblGrid>
      <w:gridCol w:w="5670"/>
      <w:gridCol w:w="5245"/>
    </w:tblGrid>
    <w:tr w:rsidR="000D3BC5" w14:paraId="1CC7D365" w14:textId="77777777" w:rsidTr="000D3BC5">
      <w:trPr>
        <w:trHeight w:val="803"/>
      </w:trPr>
      <w:tc>
        <w:tcPr>
          <w:tcW w:w="5670" w:type="dxa"/>
        </w:tcPr>
        <w:p w14:paraId="5FE0AE55" w14:textId="77777777" w:rsidR="006A5873" w:rsidRPr="006A5873" w:rsidRDefault="006A5873" w:rsidP="006A5873">
          <w:pPr>
            <w:rPr>
              <w:rFonts w:ascii="Arial" w:hAnsi="Arial" w:cs="Arial"/>
              <w:sz w:val="14"/>
            </w:rPr>
          </w:pPr>
          <w:r w:rsidRPr="006A5873">
            <w:rPr>
              <w:rFonts w:ascii="Arial" w:hAnsi="Arial" w:cs="Arial"/>
              <w:b/>
              <w:bCs/>
              <w:sz w:val="14"/>
            </w:rPr>
            <w:t>Area Dipartimentale Economico e Gestionale</w:t>
          </w:r>
        </w:p>
        <w:p w14:paraId="498CD8A2" w14:textId="77777777" w:rsidR="006A5873" w:rsidRPr="006A5873" w:rsidRDefault="006A5873" w:rsidP="006A5873">
          <w:pPr>
            <w:rPr>
              <w:rFonts w:ascii="Arial" w:hAnsi="Arial" w:cs="Arial"/>
              <w:b/>
              <w:bCs/>
              <w:sz w:val="14"/>
            </w:rPr>
          </w:pPr>
          <w:r w:rsidRPr="006A5873">
            <w:rPr>
              <w:rFonts w:ascii="Arial" w:hAnsi="Arial" w:cs="Arial"/>
              <w:b/>
              <w:bCs/>
              <w:sz w:val="14"/>
            </w:rPr>
            <w:t>U.O. Acquisti Beni e Servizi</w:t>
          </w:r>
        </w:p>
        <w:p w14:paraId="3B5F8BF4" w14:textId="77777777" w:rsidR="006A5873" w:rsidRPr="00D535C2" w:rsidRDefault="006A5873" w:rsidP="006A5873">
          <w:pPr>
            <w:rPr>
              <w:rFonts w:ascii="Arial" w:hAnsi="Arial" w:cs="Arial"/>
              <w:sz w:val="14"/>
            </w:rPr>
          </w:pPr>
          <w:r w:rsidRPr="00D535C2">
            <w:rPr>
              <w:rFonts w:ascii="Arial" w:hAnsi="Arial" w:cs="Arial"/>
              <w:sz w:val="14"/>
            </w:rPr>
            <w:t>Viale 1° Maggio, 280 - 47522 Pievesestina di Cesena (FC)</w:t>
          </w:r>
        </w:p>
        <w:p w14:paraId="5B88E5F5" w14:textId="77777777" w:rsidR="006A5873" w:rsidRDefault="006A5873" w:rsidP="006A5873">
          <w:pPr>
            <w:rPr>
              <w:rFonts w:ascii="Arial" w:hAnsi="Arial" w:cs="Arial"/>
              <w:sz w:val="14"/>
            </w:rPr>
          </w:pPr>
          <w:r w:rsidRPr="00D535C2">
            <w:rPr>
              <w:rFonts w:ascii="Arial" w:hAnsi="Arial" w:cs="Arial"/>
              <w:sz w:val="14"/>
            </w:rPr>
            <w:t>Tel. 0547.3944</w:t>
          </w:r>
          <w:r w:rsidR="0043070A">
            <w:rPr>
              <w:rFonts w:ascii="Arial" w:hAnsi="Arial" w:cs="Arial"/>
              <w:sz w:val="14"/>
            </w:rPr>
            <w:t>47 - 394453</w:t>
          </w:r>
          <w:r w:rsidRPr="00D535C2">
            <w:rPr>
              <w:rFonts w:ascii="Arial" w:hAnsi="Arial" w:cs="Arial"/>
              <w:sz w:val="14"/>
            </w:rPr>
            <w:t xml:space="preserve"> - Fax 0547.610948</w:t>
          </w:r>
        </w:p>
        <w:p w14:paraId="2DEACB6F" w14:textId="77777777" w:rsidR="006A5873" w:rsidRPr="00D535C2" w:rsidRDefault="006A5873" w:rsidP="006A5873">
          <w:pPr>
            <w:rPr>
              <w:rFonts w:ascii="Arial" w:hAnsi="Arial" w:cs="Arial"/>
              <w:sz w:val="14"/>
            </w:rPr>
          </w:pPr>
          <w:r>
            <w:rPr>
              <w:rFonts w:ascii="Arial" w:hAnsi="Arial" w:cs="Arial"/>
              <w:sz w:val="14"/>
            </w:rPr>
            <w:t>Direttore</w:t>
          </w:r>
          <w:r w:rsidR="00CC5281">
            <w:rPr>
              <w:rFonts w:ascii="Arial" w:hAnsi="Arial" w:cs="Arial"/>
              <w:sz w:val="14"/>
            </w:rPr>
            <w:t>:</w:t>
          </w:r>
          <w:r>
            <w:rPr>
              <w:rFonts w:ascii="Arial" w:hAnsi="Arial" w:cs="Arial"/>
              <w:sz w:val="14"/>
            </w:rPr>
            <w:t xml:space="preserve"> </w:t>
          </w:r>
          <w:r w:rsidR="008C00CA">
            <w:rPr>
              <w:rFonts w:ascii="Arial" w:hAnsi="Arial" w:cs="Arial"/>
              <w:sz w:val="14"/>
            </w:rPr>
            <w:t>avv. Morris Montalti</w:t>
          </w:r>
        </w:p>
        <w:p w14:paraId="238B3C97" w14:textId="77777777" w:rsidR="006A5873" w:rsidRPr="00D535C2" w:rsidRDefault="004249C2" w:rsidP="006A5873">
          <w:pPr>
            <w:rPr>
              <w:rFonts w:ascii="Arial" w:hAnsi="Arial" w:cs="Arial"/>
              <w:sz w:val="14"/>
            </w:rPr>
          </w:pPr>
          <w:r w:rsidRPr="004249C2">
            <w:rPr>
              <w:rFonts w:ascii="Arial" w:hAnsi="Arial" w:cs="Arial"/>
              <w:i/>
              <w:iCs/>
              <w:sz w:val="14"/>
            </w:rPr>
            <w:t>E</w:t>
          </w:r>
          <w:r w:rsidR="006A5873" w:rsidRPr="004249C2">
            <w:rPr>
              <w:rFonts w:ascii="Arial" w:hAnsi="Arial" w:cs="Arial"/>
              <w:i/>
              <w:iCs/>
              <w:sz w:val="14"/>
            </w:rPr>
            <w:t>-mail</w:t>
          </w:r>
          <w:r w:rsidR="006A5873" w:rsidRPr="00D535C2">
            <w:rPr>
              <w:rFonts w:ascii="Arial" w:hAnsi="Arial" w:cs="Arial"/>
              <w:sz w:val="14"/>
            </w:rPr>
            <w:t xml:space="preserve">: </w:t>
          </w:r>
          <w:r w:rsidR="006A5873" w:rsidRPr="004249C2">
            <w:rPr>
              <w:rFonts w:ascii="Arial" w:hAnsi="Arial" w:cs="Arial"/>
              <w:sz w:val="14"/>
            </w:rPr>
            <w:t>acquisti@auslromagna.it</w:t>
          </w:r>
        </w:p>
        <w:p w14:paraId="2FA02979" w14:textId="77777777" w:rsidR="000D3BC5" w:rsidRPr="001B6896" w:rsidRDefault="006A5873" w:rsidP="006A5873">
          <w:pPr>
            <w:rPr>
              <w:rFonts w:ascii="Arial" w:hAnsi="Arial"/>
              <w:sz w:val="14"/>
              <w:szCs w:val="14"/>
            </w:rPr>
          </w:pPr>
          <w:r w:rsidRPr="00D535C2">
            <w:rPr>
              <w:rFonts w:ascii="Arial" w:hAnsi="Arial" w:cs="Arial"/>
              <w:sz w:val="14"/>
            </w:rPr>
            <w:t>P</w:t>
          </w:r>
          <w:r w:rsidR="004249C2">
            <w:rPr>
              <w:rFonts w:ascii="Arial" w:hAnsi="Arial" w:cs="Arial"/>
              <w:sz w:val="14"/>
            </w:rPr>
            <w:t>EC</w:t>
          </w:r>
          <w:r w:rsidRPr="00D535C2">
            <w:rPr>
              <w:rFonts w:ascii="Arial" w:hAnsi="Arial" w:cs="Arial"/>
              <w:sz w:val="14"/>
            </w:rPr>
            <w:t xml:space="preserve">: </w:t>
          </w:r>
          <w:r w:rsidRPr="004249C2">
            <w:rPr>
              <w:rFonts w:ascii="Arial" w:hAnsi="Arial" w:cs="Arial"/>
              <w:sz w:val="14"/>
            </w:rPr>
            <w:t>acquisti@pec.auslromagna.it</w:t>
          </w:r>
        </w:p>
      </w:tc>
      <w:tc>
        <w:tcPr>
          <w:tcW w:w="5245" w:type="dxa"/>
          <w:vAlign w:val="bottom"/>
        </w:tcPr>
        <w:p w14:paraId="2E63DEC6" w14:textId="77777777" w:rsidR="000D3BC5" w:rsidRDefault="000D3BC5" w:rsidP="00C641AB">
          <w:pPr>
            <w:pStyle w:val="Pidipagina"/>
            <w:snapToGrid w:val="0"/>
            <w:spacing w:line="170" w:lineRule="exact"/>
            <w:rPr>
              <w:rFonts w:ascii="Arial" w:hAnsi="Arial"/>
              <w:b/>
              <w:sz w:val="14"/>
            </w:rPr>
          </w:pPr>
          <w:r>
            <w:rPr>
              <w:rFonts w:ascii="Arial" w:hAnsi="Arial"/>
              <w:b/>
              <w:sz w:val="14"/>
            </w:rPr>
            <w:t>Azienda Unità Sanitaria Locale della Romagna</w:t>
          </w:r>
        </w:p>
        <w:p w14:paraId="48662746" w14:textId="77777777" w:rsidR="000D3BC5" w:rsidRDefault="000D3BC5" w:rsidP="00C641AB">
          <w:pPr>
            <w:pStyle w:val="Pidipagina"/>
            <w:spacing w:line="170" w:lineRule="exact"/>
            <w:rPr>
              <w:rFonts w:ascii="Arial" w:hAnsi="Arial"/>
              <w:sz w:val="14"/>
            </w:rPr>
          </w:pPr>
          <w:r>
            <w:rPr>
              <w:rFonts w:ascii="Arial" w:hAnsi="Arial"/>
              <w:sz w:val="14"/>
            </w:rPr>
            <w:t>Sede legale: via De Gasperi, 8 – 48121 Ravenna (RA)</w:t>
          </w:r>
        </w:p>
        <w:p w14:paraId="11FD7E00" w14:textId="77777777" w:rsidR="000D3BC5" w:rsidRDefault="000D3BC5" w:rsidP="00C641AB">
          <w:pPr>
            <w:rPr>
              <w:rFonts w:ascii="Arial" w:hAnsi="Arial"/>
              <w:sz w:val="14"/>
            </w:rPr>
          </w:pPr>
          <w:r w:rsidRPr="004A0951">
            <w:rPr>
              <w:rFonts w:ascii="Arial" w:hAnsi="Arial"/>
              <w:sz w:val="14"/>
            </w:rPr>
            <w:t>C.F.</w:t>
          </w:r>
          <w:r>
            <w:rPr>
              <w:rFonts w:ascii="Arial" w:hAnsi="Arial"/>
              <w:sz w:val="14"/>
            </w:rPr>
            <w:t xml:space="preserve"> e</w:t>
          </w:r>
          <w:r w:rsidRPr="004A0951">
            <w:rPr>
              <w:rFonts w:ascii="Arial" w:hAnsi="Arial"/>
              <w:sz w:val="14"/>
            </w:rPr>
            <w:t xml:space="preserve"> P.IVA 0248381039</w:t>
          </w:r>
          <w:r>
            <w:rPr>
              <w:rFonts w:ascii="Arial" w:hAnsi="Arial"/>
              <w:sz w:val="14"/>
            </w:rPr>
            <w:t>2</w:t>
          </w:r>
        </w:p>
        <w:p w14:paraId="44D78A1C" w14:textId="77777777" w:rsidR="000D3BC5" w:rsidRDefault="000D3BC5" w:rsidP="00C641AB">
          <w:pPr>
            <w:pStyle w:val="Pidipagina"/>
            <w:spacing w:line="170" w:lineRule="exact"/>
            <w:ind w:right="71" w:firstLine="2"/>
            <w:rPr>
              <w:rFonts w:ascii="Arial" w:hAnsi="Arial" w:cs="Arial"/>
              <w:sz w:val="14"/>
              <w:szCs w:val="14"/>
            </w:rPr>
          </w:pPr>
          <w:r w:rsidRPr="0084491C">
            <w:rPr>
              <w:rFonts w:ascii="Arial" w:hAnsi="Arial"/>
              <w:sz w:val="14"/>
            </w:rPr>
            <w:t xml:space="preserve">Sito WEB: </w:t>
          </w:r>
          <w:r w:rsidRPr="004249C2">
            <w:rPr>
              <w:rFonts w:ascii="Arial" w:hAnsi="Arial" w:cs="Arial"/>
              <w:sz w:val="14"/>
              <w:szCs w:val="14"/>
            </w:rPr>
            <w:t>www.auslromagna.it</w:t>
          </w:r>
        </w:p>
        <w:p w14:paraId="1BDA3249" w14:textId="77777777" w:rsidR="000D3BC5" w:rsidRDefault="000D3BC5" w:rsidP="00C641AB">
          <w:pPr>
            <w:pStyle w:val="Pidipagina"/>
            <w:spacing w:line="170" w:lineRule="exact"/>
            <w:ind w:right="71" w:firstLine="2"/>
          </w:pPr>
        </w:p>
      </w:tc>
    </w:tr>
  </w:tbl>
  <w:p w14:paraId="390577FF" w14:textId="77777777" w:rsidR="000D3BC5" w:rsidRDefault="000D3BC5" w:rsidP="000D3BC5"/>
  <w:p w14:paraId="21D95538" w14:textId="77777777" w:rsidR="007F2C5C" w:rsidRPr="001F1204" w:rsidRDefault="007F2C5C" w:rsidP="001F120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A0651" w14:textId="77777777" w:rsidR="002F1498" w:rsidRDefault="002F1498">
      <w:r>
        <w:separator/>
      </w:r>
    </w:p>
  </w:footnote>
  <w:footnote w:type="continuationSeparator" w:id="0">
    <w:p w14:paraId="6A962827" w14:textId="77777777" w:rsidR="002F1498" w:rsidRDefault="002F1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4FD92" w14:textId="7C4274E6" w:rsidR="007F2C5C" w:rsidRDefault="00123190">
    <w:pPr>
      <w:pStyle w:val="Intestazione"/>
    </w:pPr>
    <w:r>
      <w:rPr>
        <w:noProof/>
      </w:rPr>
      <w:drawing>
        <wp:anchor distT="0" distB="0" distL="114300" distR="114300" simplePos="0" relativeHeight="251659264" behindDoc="1" locked="0" layoutInCell="1" allowOverlap="1" wp14:anchorId="5CB1BF57" wp14:editId="2C4C0AAE">
          <wp:simplePos x="0" y="0"/>
          <wp:positionH relativeFrom="column">
            <wp:posOffset>93980</wp:posOffset>
          </wp:positionH>
          <wp:positionV relativeFrom="paragraph">
            <wp:posOffset>6985</wp:posOffset>
          </wp:positionV>
          <wp:extent cx="3077210" cy="723900"/>
          <wp:effectExtent l="0" t="0" r="0" b="0"/>
          <wp:wrapTight wrapText="bothSides">
            <wp:wrapPolygon edited="0">
              <wp:start x="0" y="0"/>
              <wp:lineTo x="0" y="21032"/>
              <wp:lineTo x="21529" y="21032"/>
              <wp:lineTo x="21529" y="0"/>
              <wp:lineTo x="0" y="0"/>
            </wp:wrapPolygon>
          </wp:wrapTight>
          <wp:docPr id="33213567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721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2A066145" wp14:editId="5C1CD77A">
          <wp:simplePos x="0" y="0"/>
          <wp:positionH relativeFrom="column">
            <wp:posOffset>93980</wp:posOffset>
          </wp:positionH>
          <wp:positionV relativeFrom="paragraph">
            <wp:posOffset>6985</wp:posOffset>
          </wp:positionV>
          <wp:extent cx="693420" cy="681355"/>
          <wp:effectExtent l="0" t="0" r="0" b="0"/>
          <wp:wrapTight wrapText="bothSides">
            <wp:wrapPolygon edited="0">
              <wp:start x="0" y="0"/>
              <wp:lineTo x="0" y="21137"/>
              <wp:lineTo x="20769" y="21137"/>
              <wp:lineTo x="20769" y="0"/>
              <wp:lineTo x="0" y="0"/>
            </wp:wrapPolygon>
          </wp:wrapTight>
          <wp:docPr id="99565121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3420" cy="6813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12F53" w14:textId="4D20711C" w:rsidR="007F2C5C" w:rsidRDefault="00123190">
    <w:pPr>
      <w:ind w:left="1418"/>
      <w:rPr>
        <w:rFonts w:ascii="Arial" w:hAnsi="Arial" w:cs="Arial"/>
        <w:b/>
        <w:color w:val="000000"/>
        <w:sz w:val="20"/>
      </w:rPr>
    </w:pPr>
    <w:r>
      <w:rPr>
        <w:noProof/>
      </w:rPr>
      <mc:AlternateContent>
        <mc:Choice Requires="wps">
          <w:drawing>
            <wp:anchor distT="0" distB="0" distL="114300" distR="114300" simplePos="0" relativeHeight="251656192" behindDoc="0" locked="0" layoutInCell="1" allowOverlap="1" wp14:anchorId="51CE66C9" wp14:editId="20FEC619">
              <wp:simplePos x="0" y="0"/>
              <wp:positionH relativeFrom="column">
                <wp:posOffset>727710</wp:posOffset>
              </wp:positionH>
              <wp:positionV relativeFrom="paragraph">
                <wp:posOffset>744855</wp:posOffset>
              </wp:positionV>
              <wp:extent cx="5114925" cy="754380"/>
              <wp:effectExtent l="0" t="0" r="0" b="7620"/>
              <wp:wrapNone/>
              <wp:docPr id="65095744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3D46C" w14:textId="77777777" w:rsidR="007606EF" w:rsidRPr="007606EF" w:rsidRDefault="007606EF" w:rsidP="007606EF">
                          <w:pPr>
                            <w:rPr>
                              <w:rFonts w:ascii="Arial" w:hAnsi="Arial"/>
                              <w:bCs/>
                              <w:sz w:val="18"/>
                              <w:szCs w:val="18"/>
                            </w:rPr>
                          </w:pPr>
                          <w:r w:rsidRPr="007606EF">
                            <w:rPr>
                              <w:rFonts w:ascii="Arial" w:hAnsi="Arial"/>
                              <w:bCs/>
                              <w:sz w:val="18"/>
                              <w:szCs w:val="18"/>
                            </w:rPr>
                            <w:t>Area Dipartimentale Economico e Gestionale</w:t>
                          </w:r>
                        </w:p>
                        <w:p w14:paraId="71F8DE04" w14:textId="77777777" w:rsidR="007606EF" w:rsidRPr="007606EF" w:rsidRDefault="007606EF" w:rsidP="007606EF">
                          <w:pPr>
                            <w:rPr>
                              <w:rFonts w:ascii="Arial" w:hAnsi="Arial"/>
                              <w:bCs/>
                              <w:sz w:val="18"/>
                              <w:szCs w:val="18"/>
                            </w:rPr>
                          </w:pPr>
                          <w:r w:rsidRPr="007606EF">
                            <w:rPr>
                              <w:rFonts w:ascii="Arial" w:hAnsi="Arial"/>
                              <w:bCs/>
                              <w:sz w:val="18"/>
                              <w:szCs w:val="18"/>
                            </w:rPr>
                            <w:t>Direttore avv. Morris Montalti</w:t>
                          </w:r>
                        </w:p>
                        <w:p w14:paraId="736A34CA" w14:textId="77777777" w:rsidR="007606EF" w:rsidRPr="007606EF" w:rsidRDefault="007606EF" w:rsidP="007606EF">
                          <w:pPr>
                            <w:rPr>
                              <w:rFonts w:ascii="Arial" w:hAnsi="Arial"/>
                              <w:bCs/>
                              <w:sz w:val="18"/>
                              <w:szCs w:val="18"/>
                            </w:rPr>
                          </w:pPr>
                        </w:p>
                        <w:p w14:paraId="4C78149B" w14:textId="77777777" w:rsidR="007606EF" w:rsidRPr="007606EF" w:rsidRDefault="007606EF" w:rsidP="007606EF">
                          <w:pPr>
                            <w:rPr>
                              <w:rFonts w:ascii="Arial" w:hAnsi="Arial"/>
                              <w:bCs/>
                              <w:sz w:val="18"/>
                              <w:szCs w:val="18"/>
                            </w:rPr>
                          </w:pPr>
                          <w:r w:rsidRPr="007606EF">
                            <w:rPr>
                              <w:rFonts w:ascii="Arial" w:hAnsi="Arial"/>
                              <w:bCs/>
                              <w:sz w:val="18"/>
                              <w:szCs w:val="18"/>
                            </w:rPr>
                            <w:t>U.O. Acquisti Beni e Servizi</w:t>
                          </w:r>
                        </w:p>
                        <w:p w14:paraId="35BB5573" w14:textId="77777777" w:rsidR="007606EF" w:rsidRDefault="007606EF" w:rsidP="007606EF">
                          <w:pPr>
                            <w:rPr>
                              <w:rFonts w:ascii="Arial" w:hAnsi="Arial"/>
                              <w:bCs/>
                              <w:sz w:val="18"/>
                              <w:szCs w:val="18"/>
                            </w:rPr>
                          </w:pPr>
                          <w:r w:rsidRPr="007606EF">
                            <w:rPr>
                              <w:rFonts w:ascii="Arial" w:hAnsi="Arial"/>
                              <w:bCs/>
                              <w:sz w:val="18"/>
                              <w:szCs w:val="18"/>
                            </w:rPr>
                            <w:t>Direttore avv. Morris Montalti</w:t>
                          </w:r>
                        </w:p>
                        <w:p w14:paraId="6ECA0021" w14:textId="77777777" w:rsidR="00794EBF" w:rsidRDefault="00794EBF" w:rsidP="007606EF">
                          <w:pPr>
                            <w:rPr>
                              <w:rFonts w:ascii="Arial" w:hAnsi="Arial"/>
                              <w:bCs/>
                              <w:sz w:val="18"/>
                              <w:szCs w:val="18"/>
                            </w:rPr>
                          </w:pPr>
                        </w:p>
                        <w:p w14:paraId="5673ECA5" w14:textId="77777777" w:rsidR="00794EBF" w:rsidRPr="007606EF" w:rsidRDefault="00794EBF" w:rsidP="007606EF">
                          <w:pPr>
                            <w:rPr>
                              <w:rFonts w:ascii="Arial" w:hAnsi="Arial"/>
                              <w:bCs/>
                              <w:sz w:val="18"/>
                              <w:szCs w:val="18"/>
                            </w:rPr>
                          </w:pPr>
                        </w:p>
                        <w:p w14:paraId="384A5D1E" w14:textId="77777777" w:rsidR="007F2C5C" w:rsidRPr="007606EF" w:rsidRDefault="007F2C5C" w:rsidP="00AF61FD">
                          <w:pPr>
                            <w:spacing w:line="283" w:lineRule="auto"/>
                            <w:rPr>
                              <w:rFonts w:ascii="Arial" w:hAnsi="Arial" w:cs="Arial"/>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CE66C9" id="_x0000_t202" coordsize="21600,21600" o:spt="202" path="m,l,21600r21600,l21600,xe">
              <v:stroke joinstyle="miter"/>
              <v:path gradientshapeok="t" o:connecttype="rect"/>
            </v:shapetype>
            <v:shape id="Text Box 9" o:spid="_x0000_s1026" type="#_x0000_t202" style="position:absolute;left:0;text-align:left;margin-left:57.3pt;margin-top:58.65pt;width:402.75pt;height:59.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" filled="f" stroked="f">
              <v:textbox>
                <w:txbxContent>
                  <w:p w14:paraId="1403D46C" w14:textId="77777777" w:rsidR="007606EF" w:rsidRPr="007606EF" w:rsidRDefault="007606EF" w:rsidP="007606EF">
                    <w:pPr>
                      <w:rPr>
                        <w:rFonts w:ascii="Arial" w:hAnsi="Arial"/>
                        <w:bCs/>
                        <w:sz w:val="18"/>
                        <w:szCs w:val="18"/>
                      </w:rPr>
                    </w:pPr>
                    <w:r w:rsidRPr="007606EF">
                      <w:rPr>
                        <w:rFonts w:ascii="Arial" w:hAnsi="Arial"/>
                        <w:bCs/>
                        <w:sz w:val="18"/>
                        <w:szCs w:val="18"/>
                      </w:rPr>
                      <w:t>Area Dipartimentale Economico e Gestionale</w:t>
                    </w:r>
                  </w:p>
                  <w:p w14:paraId="71F8DE04" w14:textId="77777777" w:rsidR="007606EF" w:rsidRPr="007606EF" w:rsidRDefault="007606EF" w:rsidP="007606EF">
                    <w:pPr>
                      <w:rPr>
                        <w:rFonts w:ascii="Arial" w:hAnsi="Arial"/>
                        <w:bCs/>
                        <w:sz w:val="18"/>
                        <w:szCs w:val="18"/>
                      </w:rPr>
                    </w:pPr>
                    <w:r w:rsidRPr="007606EF">
                      <w:rPr>
                        <w:rFonts w:ascii="Arial" w:hAnsi="Arial"/>
                        <w:bCs/>
                        <w:sz w:val="18"/>
                        <w:szCs w:val="18"/>
                      </w:rPr>
                      <w:t>Direttore avv. Morris Montalti</w:t>
                    </w:r>
                  </w:p>
                  <w:p w14:paraId="736A34CA" w14:textId="77777777" w:rsidR="007606EF" w:rsidRPr="007606EF" w:rsidRDefault="007606EF" w:rsidP="007606EF">
                    <w:pPr>
                      <w:rPr>
                        <w:rFonts w:ascii="Arial" w:hAnsi="Arial"/>
                        <w:bCs/>
                        <w:sz w:val="18"/>
                        <w:szCs w:val="18"/>
                      </w:rPr>
                    </w:pPr>
                  </w:p>
                  <w:p w14:paraId="4C78149B" w14:textId="77777777" w:rsidR="007606EF" w:rsidRPr="007606EF" w:rsidRDefault="007606EF" w:rsidP="007606EF">
                    <w:pPr>
                      <w:rPr>
                        <w:rFonts w:ascii="Arial" w:hAnsi="Arial"/>
                        <w:bCs/>
                        <w:sz w:val="18"/>
                        <w:szCs w:val="18"/>
                      </w:rPr>
                    </w:pPr>
                    <w:r w:rsidRPr="007606EF">
                      <w:rPr>
                        <w:rFonts w:ascii="Arial" w:hAnsi="Arial"/>
                        <w:bCs/>
                        <w:sz w:val="18"/>
                        <w:szCs w:val="18"/>
                      </w:rPr>
                      <w:t>U.O. Acquisti Beni e Servizi</w:t>
                    </w:r>
                  </w:p>
                  <w:p w14:paraId="35BB5573" w14:textId="77777777" w:rsidR="007606EF" w:rsidRDefault="007606EF" w:rsidP="007606EF">
                    <w:pPr>
                      <w:rPr>
                        <w:rFonts w:ascii="Arial" w:hAnsi="Arial"/>
                        <w:bCs/>
                        <w:sz w:val="18"/>
                        <w:szCs w:val="18"/>
                      </w:rPr>
                    </w:pPr>
                    <w:r w:rsidRPr="007606EF">
                      <w:rPr>
                        <w:rFonts w:ascii="Arial" w:hAnsi="Arial"/>
                        <w:bCs/>
                        <w:sz w:val="18"/>
                        <w:szCs w:val="18"/>
                      </w:rPr>
                      <w:t>Direttore avv. Morris Montalti</w:t>
                    </w:r>
                  </w:p>
                  <w:p w14:paraId="6ECA0021" w14:textId="77777777" w:rsidR="00794EBF" w:rsidRDefault="00794EBF" w:rsidP="007606EF">
                    <w:pPr>
                      <w:rPr>
                        <w:rFonts w:ascii="Arial" w:hAnsi="Arial"/>
                        <w:bCs/>
                        <w:sz w:val="18"/>
                        <w:szCs w:val="18"/>
                      </w:rPr>
                    </w:pPr>
                  </w:p>
                  <w:p w14:paraId="5673ECA5" w14:textId="77777777" w:rsidR="00794EBF" w:rsidRPr="007606EF" w:rsidRDefault="00794EBF" w:rsidP="007606EF">
                    <w:pPr>
                      <w:rPr>
                        <w:rFonts w:ascii="Arial" w:hAnsi="Arial"/>
                        <w:bCs/>
                        <w:sz w:val="18"/>
                        <w:szCs w:val="18"/>
                      </w:rPr>
                    </w:pPr>
                  </w:p>
                  <w:p w14:paraId="384A5D1E" w14:textId="77777777" w:rsidR="007F2C5C" w:rsidRPr="007606EF" w:rsidRDefault="007F2C5C" w:rsidP="00AF61FD">
                    <w:pPr>
                      <w:spacing w:line="283" w:lineRule="auto"/>
                      <w:rPr>
                        <w:rFonts w:ascii="Arial" w:hAnsi="Arial" w:cs="Arial"/>
                        <w:bCs/>
                        <w:sz w:val="18"/>
                        <w:szCs w:val="18"/>
                      </w:rPr>
                    </w:pPr>
                  </w:p>
                </w:txbxContent>
              </v:textbox>
            </v:shape>
          </w:pict>
        </mc:Fallback>
      </mc:AlternateContent>
    </w:r>
    <w:r>
      <w:rPr>
        <w:noProof/>
      </w:rPr>
      <w:drawing>
        <wp:anchor distT="0" distB="0" distL="114300" distR="114300" simplePos="0" relativeHeight="251657216" behindDoc="1" locked="0" layoutInCell="1" allowOverlap="1" wp14:anchorId="764A1B3C" wp14:editId="7720E014">
          <wp:simplePos x="0" y="0"/>
          <wp:positionH relativeFrom="column">
            <wp:posOffset>81280</wp:posOffset>
          </wp:positionH>
          <wp:positionV relativeFrom="paragraph">
            <wp:posOffset>60960</wp:posOffset>
          </wp:positionV>
          <wp:extent cx="3077210" cy="723900"/>
          <wp:effectExtent l="0" t="0" r="0" b="0"/>
          <wp:wrapTight wrapText="bothSides">
            <wp:wrapPolygon edited="0">
              <wp:start x="0" y="0"/>
              <wp:lineTo x="0" y="21032"/>
              <wp:lineTo x="21529" y="21032"/>
              <wp:lineTo x="21529" y="0"/>
              <wp:lineTo x="0" y="0"/>
            </wp:wrapPolygon>
          </wp:wrapTight>
          <wp:docPr id="92571299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7210" cy="723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olo1"/>
      <w:lvlText w:val="%1."/>
      <w:lvlJc w:val="left"/>
      <w:pPr>
        <w:tabs>
          <w:tab w:val="num" w:pos="0"/>
        </w:tabs>
        <w:ind w:left="709" w:hanging="708"/>
      </w:pPr>
    </w:lvl>
    <w:lvl w:ilvl="1">
      <w:start w:val="1"/>
      <w:numFmt w:val="decimal"/>
      <w:pStyle w:val="Titolo2"/>
      <w:lvlText w:val="%1.%2."/>
      <w:lvlJc w:val="left"/>
      <w:pPr>
        <w:tabs>
          <w:tab w:val="num" w:pos="0"/>
        </w:tabs>
        <w:ind w:left="1418" w:hanging="708"/>
      </w:pPr>
    </w:lvl>
    <w:lvl w:ilvl="2">
      <w:start w:val="1"/>
      <w:numFmt w:val="decimal"/>
      <w:pStyle w:val="Titolo3"/>
      <w:lvlText w:val="%1.%2.%3."/>
      <w:lvlJc w:val="left"/>
      <w:pPr>
        <w:tabs>
          <w:tab w:val="num" w:pos="0"/>
        </w:tabs>
        <w:ind w:left="2127" w:hanging="708"/>
      </w:pPr>
    </w:lvl>
    <w:lvl w:ilvl="3">
      <w:start w:val="1"/>
      <w:numFmt w:val="lowerLetter"/>
      <w:pStyle w:val="Titolo4"/>
      <w:lvlText w:val="%1.%2.%3.%4."/>
      <w:lvlJc w:val="left"/>
      <w:pPr>
        <w:tabs>
          <w:tab w:val="num" w:pos="0"/>
        </w:tabs>
        <w:ind w:left="2835" w:hanging="708"/>
      </w:pPr>
    </w:lvl>
    <w:lvl w:ilvl="4">
      <w:start w:val="1"/>
      <w:numFmt w:val="decimal"/>
      <w:pStyle w:val="Titolo5"/>
      <w:lvlText w:val="%1.%2.%3.%4.%5."/>
      <w:lvlJc w:val="left"/>
      <w:pPr>
        <w:tabs>
          <w:tab w:val="num" w:pos="0"/>
        </w:tabs>
        <w:ind w:left="3540" w:hanging="708"/>
      </w:pPr>
    </w:lvl>
    <w:lvl w:ilvl="5">
      <w:start w:val="1"/>
      <w:numFmt w:val="decimal"/>
      <w:pStyle w:val="Titolo6"/>
      <w:lvlText w:val="%1.%2.%3.%4.%5.%6."/>
      <w:lvlJc w:val="left"/>
      <w:pPr>
        <w:tabs>
          <w:tab w:val="num" w:pos="0"/>
        </w:tabs>
        <w:ind w:left="4248" w:hanging="708"/>
      </w:pPr>
    </w:lvl>
    <w:lvl w:ilvl="6">
      <w:start w:val="1"/>
      <w:numFmt w:val="decimal"/>
      <w:pStyle w:val="Titolo7"/>
      <w:lvlText w:val="%1.%2.%3.%4.%5.%6.%7."/>
      <w:lvlJc w:val="left"/>
      <w:pPr>
        <w:tabs>
          <w:tab w:val="num" w:pos="0"/>
        </w:tabs>
        <w:ind w:left="4956" w:hanging="708"/>
      </w:pPr>
    </w:lvl>
    <w:lvl w:ilvl="7">
      <w:start w:val="1"/>
      <w:numFmt w:val="decimal"/>
      <w:pStyle w:val="Titolo8"/>
      <w:lvlText w:val="%1.%2.%3.%4.%5.%6.%7.%8."/>
      <w:lvlJc w:val="left"/>
      <w:pPr>
        <w:tabs>
          <w:tab w:val="num" w:pos="0"/>
        </w:tabs>
        <w:ind w:left="5664" w:hanging="708"/>
      </w:pPr>
    </w:lvl>
    <w:lvl w:ilvl="8">
      <w:start w:val="1"/>
      <w:numFmt w:val="decimal"/>
      <w:pStyle w:val="Titolo9"/>
      <w:lvlText w:val="%1.%2.%3.%4.%5.%6.%7.%8.%9"/>
      <w:lvlJc w:val="left"/>
      <w:pPr>
        <w:tabs>
          <w:tab w:val="num" w:pos="0"/>
        </w:tabs>
        <w:ind w:left="6372" w:hanging="708"/>
      </w:pPr>
    </w:lvl>
  </w:abstractNum>
  <w:abstractNum w:abstractNumId="1" w15:restartNumberingAfterBreak="0">
    <w:nsid w:val="00000002"/>
    <w:multiLevelType w:val="multilevel"/>
    <w:tmpl w:val="00000002"/>
    <w:name w:val="WW8Num3"/>
    <w:lvl w:ilvl="0">
      <w:start w:val="1"/>
      <w:numFmt w:val="bullet"/>
      <w:pStyle w:val="Puntato"/>
      <w:lvlText w:val=""/>
      <w:lvlJc w:val="left"/>
      <w:pPr>
        <w:tabs>
          <w:tab w:val="num" w:pos="360"/>
        </w:tabs>
        <w:ind w:left="360" w:hanging="360"/>
      </w:pPr>
      <w:rPr>
        <w:rFonts w:ascii="Symbol" w:hAnsi="Symbol"/>
        <w:sz w:val="22"/>
      </w:rPr>
    </w:lvl>
    <w:lvl w:ilvl="1">
      <w:start w:val="1"/>
      <w:numFmt w:val="bullet"/>
      <w:lvlText w:val=""/>
      <w:lvlJc w:val="left"/>
      <w:pPr>
        <w:tabs>
          <w:tab w:val="num" w:pos="720"/>
        </w:tabs>
        <w:ind w:left="720" w:hanging="360"/>
      </w:pPr>
      <w:rPr>
        <w:rFonts w:ascii="MT Extra" w:hAnsi="MT Extra"/>
      </w:rPr>
    </w:lvl>
    <w:lvl w:ilvl="2">
      <w:start w:val="1"/>
      <w:numFmt w:val="bullet"/>
      <w:lvlText w:val="-"/>
      <w:lvlJc w:val="left"/>
      <w:pPr>
        <w:tabs>
          <w:tab w:val="num" w:pos="1080"/>
        </w:tabs>
        <w:ind w:left="1080" w:hanging="360"/>
      </w:pPr>
      <w:rPr>
        <w:rFonts w:ascii="Arial" w:hAnsi="Aria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0000005"/>
    <w:multiLevelType w:val="singleLevel"/>
    <w:tmpl w:val="71985E20"/>
    <w:lvl w:ilvl="0">
      <w:numFmt w:val="bullet"/>
      <w:lvlText w:val="-"/>
      <w:lvlJc w:val="left"/>
      <w:pPr>
        <w:ind w:left="360" w:hanging="360"/>
      </w:pPr>
      <w:rPr>
        <w:rFonts w:ascii="Garamond" w:eastAsia="Times New Roman" w:hAnsi="Garamond" w:cs="Times New Roman" w:hint="default"/>
        <w:sz w:val="16"/>
        <w:szCs w:val="16"/>
      </w:rPr>
    </w:lvl>
  </w:abstractNum>
  <w:abstractNum w:abstractNumId="3" w15:restartNumberingAfterBreak="0">
    <w:nsid w:val="00000009"/>
    <w:multiLevelType w:val="singleLevel"/>
    <w:tmpl w:val="00000009"/>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00000A"/>
    <w:multiLevelType w:val="singleLevel"/>
    <w:tmpl w:val="0000000A"/>
    <w:name w:val="WW8Num10"/>
    <w:lvl w:ilvl="0">
      <w:start w:val="1"/>
      <w:numFmt w:val="decimal"/>
      <w:lvlText w:val="%1."/>
      <w:lvlJc w:val="left"/>
      <w:pPr>
        <w:tabs>
          <w:tab w:val="num" w:pos="1080"/>
        </w:tabs>
        <w:ind w:left="1080" w:hanging="360"/>
      </w:pPr>
      <w:rPr>
        <w:rFonts w:ascii="Arial" w:hAnsi="Arial" w:cs="Arial"/>
        <w:color w:val="000000"/>
        <w:sz w:val="20"/>
      </w:rPr>
    </w:lvl>
  </w:abstractNum>
  <w:abstractNum w:abstractNumId="5" w15:restartNumberingAfterBreak="0">
    <w:nsid w:val="00000010"/>
    <w:multiLevelType w:val="multilevel"/>
    <w:tmpl w:val="00000010"/>
    <w:name w:val="WW8Num16"/>
    <w:lvl w:ilvl="0">
      <w:start w:val="1"/>
      <w:numFmt w:val="bullet"/>
      <w:lvlText w:val=""/>
      <w:lvlJc w:val="left"/>
      <w:pPr>
        <w:tabs>
          <w:tab w:val="num" w:pos="1069"/>
        </w:tabs>
        <w:ind w:left="1069" w:hanging="360"/>
      </w:pPr>
      <w:rPr>
        <w:rFonts w:ascii="Symbol" w:hAnsi="Symbol" w:cs="Wingdings"/>
        <w:lang w:val="it-IT"/>
      </w:rPr>
    </w:lvl>
    <w:lvl w:ilvl="1">
      <w:start w:val="1"/>
      <w:numFmt w:val="decimal"/>
      <w:lvlText w:val="%2."/>
      <w:lvlJc w:val="left"/>
      <w:pPr>
        <w:tabs>
          <w:tab w:val="num" w:pos="851"/>
        </w:tabs>
        <w:ind w:left="851" w:hanging="360"/>
      </w:pPr>
      <w:rPr>
        <w:rFonts w:ascii="Courier New" w:hAnsi="Courier New" w:cs="Courier New"/>
      </w:rPr>
    </w:lvl>
    <w:lvl w:ilvl="2">
      <w:start w:val="1"/>
      <w:numFmt w:val="bullet"/>
      <w:lvlText w:val=""/>
      <w:lvlJc w:val="left"/>
      <w:pPr>
        <w:tabs>
          <w:tab w:val="num" w:pos="2689"/>
        </w:tabs>
        <w:ind w:left="2689" w:hanging="360"/>
      </w:pPr>
      <w:rPr>
        <w:rFonts w:ascii="Wingdings" w:hAnsi="Wingdings" w:cs="Wingdings"/>
      </w:rPr>
    </w:lvl>
    <w:lvl w:ilvl="3">
      <w:start w:val="1"/>
      <w:numFmt w:val="decimal"/>
      <w:lvlText w:val="%4."/>
      <w:lvlJc w:val="left"/>
      <w:pPr>
        <w:tabs>
          <w:tab w:val="num" w:pos="3229"/>
        </w:tabs>
        <w:ind w:left="3229" w:hanging="360"/>
      </w:pPr>
      <w:rPr>
        <w:rFonts w:ascii="Symbol" w:hAnsi="Symbol" w:cs="Symbol"/>
      </w:rPr>
    </w:lvl>
    <w:lvl w:ilvl="4">
      <w:start w:val="1"/>
      <w:numFmt w:val="lowerLetter"/>
      <w:lvlText w:val="%5."/>
      <w:lvlJc w:val="left"/>
      <w:pPr>
        <w:tabs>
          <w:tab w:val="num" w:pos="3949"/>
        </w:tabs>
        <w:ind w:left="3949" w:hanging="360"/>
      </w:pPr>
      <w:rPr>
        <w:rFonts w:ascii="Courier New" w:hAnsi="Courier New" w:cs="Courier New"/>
      </w:rPr>
    </w:lvl>
    <w:lvl w:ilvl="5">
      <w:start w:val="1"/>
      <w:numFmt w:val="lowerRoman"/>
      <w:lvlText w:val="%6."/>
      <w:lvlJc w:val="lef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left"/>
      <w:pPr>
        <w:tabs>
          <w:tab w:val="num" w:pos="6829"/>
        </w:tabs>
        <w:ind w:left="6829" w:hanging="180"/>
      </w:pPr>
    </w:lvl>
  </w:abstractNum>
  <w:abstractNum w:abstractNumId="6" w15:restartNumberingAfterBreak="0">
    <w:nsid w:val="0000001A"/>
    <w:multiLevelType w:val="singleLevel"/>
    <w:tmpl w:val="5AA00F8A"/>
    <w:name w:val="WW8Num19"/>
    <w:lvl w:ilvl="0">
      <w:start w:val="1"/>
      <w:numFmt w:val="lowerLetter"/>
      <w:lvlText w:val="%1)"/>
      <w:lvlJc w:val="left"/>
      <w:pPr>
        <w:tabs>
          <w:tab w:val="num" w:pos="2340"/>
        </w:tabs>
        <w:ind w:left="2340" w:hanging="360"/>
      </w:pPr>
      <w:rPr>
        <w:rFonts w:hint="default"/>
        <w:b/>
        <w:sz w:val="20"/>
        <w:szCs w:val="20"/>
      </w:rPr>
    </w:lvl>
  </w:abstractNum>
  <w:abstractNum w:abstractNumId="7" w15:restartNumberingAfterBreak="0">
    <w:nsid w:val="00000043"/>
    <w:multiLevelType w:val="singleLevel"/>
    <w:tmpl w:val="00000043"/>
    <w:name w:val="WW8Num30"/>
    <w:lvl w:ilvl="0">
      <w:start w:val="1"/>
      <w:numFmt w:val="bullet"/>
      <w:lvlText w:val=""/>
      <w:lvlJc w:val="left"/>
      <w:pPr>
        <w:tabs>
          <w:tab w:val="num" w:pos="720"/>
        </w:tabs>
        <w:ind w:left="720" w:hanging="360"/>
      </w:pPr>
      <w:rPr>
        <w:rFonts w:ascii="Symbol" w:hAnsi="Symbol"/>
      </w:rPr>
    </w:lvl>
  </w:abstractNum>
  <w:abstractNum w:abstractNumId="8" w15:restartNumberingAfterBreak="0">
    <w:nsid w:val="00574910"/>
    <w:multiLevelType w:val="hybridMultilevel"/>
    <w:tmpl w:val="7B7A62F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3354046"/>
    <w:multiLevelType w:val="hybridMultilevel"/>
    <w:tmpl w:val="2112279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575184"/>
    <w:multiLevelType w:val="hybridMultilevel"/>
    <w:tmpl w:val="D3C251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8281EA6"/>
    <w:multiLevelType w:val="multilevel"/>
    <w:tmpl w:val="E13A2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DD2692"/>
    <w:multiLevelType w:val="hybridMultilevel"/>
    <w:tmpl w:val="D9729A5C"/>
    <w:lvl w:ilvl="0" w:tplc="0410000B">
      <w:start w:val="1"/>
      <w:numFmt w:val="bullet"/>
      <w:lvlText w:val=""/>
      <w:lvlJc w:val="left"/>
      <w:pPr>
        <w:ind w:left="5670" w:hanging="360"/>
      </w:pPr>
      <w:rPr>
        <w:rFonts w:ascii="Wingdings" w:hAnsi="Wingdings" w:hint="default"/>
      </w:rPr>
    </w:lvl>
    <w:lvl w:ilvl="1" w:tplc="04100003" w:tentative="1">
      <w:start w:val="1"/>
      <w:numFmt w:val="bullet"/>
      <w:lvlText w:val="o"/>
      <w:lvlJc w:val="left"/>
      <w:pPr>
        <w:ind w:left="6390" w:hanging="360"/>
      </w:pPr>
      <w:rPr>
        <w:rFonts w:ascii="Courier New" w:hAnsi="Courier New" w:hint="default"/>
      </w:rPr>
    </w:lvl>
    <w:lvl w:ilvl="2" w:tplc="04100005" w:tentative="1">
      <w:start w:val="1"/>
      <w:numFmt w:val="bullet"/>
      <w:lvlText w:val=""/>
      <w:lvlJc w:val="left"/>
      <w:pPr>
        <w:ind w:left="7110" w:hanging="360"/>
      </w:pPr>
      <w:rPr>
        <w:rFonts w:ascii="Wingdings" w:hAnsi="Wingdings" w:hint="default"/>
      </w:rPr>
    </w:lvl>
    <w:lvl w:ilvl="3" w:tplc="04100001" w:tentative="1">
      <w:start w:val="1"/>
      <w:numFmt w:val="bullet"/>
      <w:lvlText w:val=""/>
      <w:lvlJc w:val="left"/>
      <w:pPr>
        <w:ind w:left="7830" w:hanging="360"/>
      </w:pPr>
      <w:rPr>
        <w:rFonts w:ascii="Symbol" w:hAnsi="Symbol" w:hint="default"/>
      </w:rPr>
    </w:lvl>
    <w:lvl w:ilvl="4" w:tplc="04100003" w:tentative="1">
      <w:start w:val="1"/>
      <w:numFmt w:val="bullet"/>
      <w:lvlText w:val="o"/>
      <w:lvlJc w:val="left"/>
      <w:pPr>
        <w:ind w:left="8550" w:hanging="360"/>
      </w:pPr>
      <w:rPr>
        <w:rFonts w:ascii="Courier New" w:hAnsi="Courier New" w:hint="default"/>
      </w:rPr>
    </w:lvl>
    <w:lvl w:ilvl="5" w:tplc="04100005" w:tentative="1">
      <w:start w:val="1"/>
      <w:numFmt w:val="bullet"/>
      <w:lvlText w:val=""/>
      <w:lvlJc w:val="left"/>
      <w:pPr>
        <w:ind w:left="9270" w:hanging="360"/>
      </w:pPr>
      <w:rPr>
        <w:rFonts w:ascii="Wingdings" w:hAnsi="Wingdings" w:hint="default"/>
      </w:rPr>
    </w:lvl>
    <w:lvl w:ilvl="6" w:tplc="04100001" w:tentative="1">
      <w:start w:val="1"/>
      <w:numFmt w:val="bullet"/>
      <w:lvlText w:val=""/>
      <w:lvlJc w:val="left"/>
      <w:pPr>
        <w:ind w:left="9990" w:hanging="360"/>
      </w:pPr>
      <w:rPr>
        <w:rFonts w:ascii="Symbol" w:hAnsi="Symbol" w:hint="default"/>
      </w:rPr>
    </w:lvl>
    <w:lvl w:ilvl="7" w:tplc="04100003" w:tentative="1">
      <w:start w:val="1"/>
      <w:numFmt w:val="bullet"/>
      <w:lvlText w:val="o"/>
      <w:lvlJc w:val="left"/>
      <w:pPr>
        <w:ind w:left="10710" w:hanging="360"/>
      </w:pPr>
      <w:rPr>
        <w:rFonts w:ascii="Courier New" w:hAnsi="Courier New" w:hint="default"/>
      </w:rPr>
    </w:lvl>
    <w:lvl w:ilvl="8" w:tplc="04100005" w:tentative="1">
      <w:start w:val="1"/>
      <w:numFmt w:val="bullet"/>
      <w:lvlText w:val=""/>
      <w:lvlJc w:val="left"/>
      <w:pPr>
        <w:ind w:left="11430" w:hanging="360"/>
      </w:pPr>
      <w:rPr>
        <w:rFonts w:ascii="Wingdings" w:hAnsi="Wingdings" w:hint="default"/>
      </w:rPr>
    </w:lvl>
  </w:abstractNum>
  <w:abstractNum w:abstractNumId="13" w15:restartNumberingAfterBreak="0">
    <w:nsid w:val="107D3931"/>
    <w:multiLevelType w:val="hybridMultilevel"/>
    <w:tmpl w:val="C9984A96"/>
    <w:lvl w:ilvl="0" w:tplc="87229822">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0EF4271"/>
    <w:multiLevelType w:val="hybridMultilevel"/>
    <w:tmpl w:val="FADA18B0"/>
    <w:lvl w:ilvl="0" w:tplc="743214AE">
      <w:start w:val="1"/>
      <w:numFmt w:val="bullet"/>
      <w:lvlText w:val="-"/>
      <w:lvlJc w:val="left"/>
      <w:pPr>
        <w:ind w:left="720" w:hanging="360"/>
      </w:pPr>
      <w:rPr>
        <w:rFonts w:ascii="Arial" w:hAnsi="Arial" w:cs="Arial" w:hint="default"/>
        <w:b w:val="0"/>
        <w:bCs w:val="0"/>
        <w:i w:val="0"/>
        <w:caps w:val="0"/>
        <w:smallCaps w:val="0"/>
        <w:strike w:val="0"/>
        <w:dstrike w:val="0"/>
        <w:color w:val="000000"/>
        <w:spacing w:val="0"/>
        <w:w w:val="100"/>
        <w:kern w:val="0"/>
        <w:position w:val="0"/>
        <w:sz w:val="20"/>
        <w:szCs w:val="2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26C7280"/>
    <w:multiLevelType w:val="hybridMultilevel"/>
    <w:tmpl w:val="18C49E18"/>
    <w:lvl w:ilvl="0" w:tplc="9318A6EE">
      <w:start w:val="1"/>
      <w:numFmt w:val="bullet"/>
      <w:lvlText w:val="-"/>
      <w:lvlJc w:val="left"/>
      <w:pPr>
        <w:ind w:left="720" w:hanging="360"/>
      </w:pPr>
      <w:rPr>
        <w:rFonts w:ascii="Arial" w:hAnsi="Arial" w:cs="Arial" w:hint="default"/>
        <w:b/>
        <w:bCs/>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45249D6"/>
    <w:multiLevelType w:val="hybridMultilevel"/>
    <w:tmpl w:val="D5A22F6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4DC63D2"/>
    <w:multiLevelType w:val="hybridMultilevel"/>
    <w:tmpl w:val="3DB4A94E"/>
    <w:lvl w:ilvl="0" w:tplc="0410000B">
      <w:start w:val="1"/>
      <w:numFmt w:val="bullet"/>
      <w:lvlText w:val=""/>
      <w:lvlJc w:val="left"/>
      <w:pPr>
        <w:ind w:left="5676" w:hanging="360"/>
      </w:pPr>
      <w:rPr>
        <w:rFonts w:ascii="Wingdings" w:hAnsi="Wingdings" w:hint="default"/>
      </w:rPr>
    </w:lvl>
    <w:lvl w:ilvl="1" w:tplc="04100003" w:tentative="1">
      <w:start w:val="1"/>
      <w:numFmt w:val="bullet"/>
      <w:lvlText w:val="o"/>
      <w:lvlJc w:val="left"/>
      <w:pPr>
        <w:ind w:left="6396" w:hanging="360"/>
      </w:pPr>
      <w:rPr>
        <w:rFonts w:ascii="Courier New" w:hAnsi="Courier New" w:hint="default"/>
      </w:rPr>
    </w:lvl>
    <w:lvl w:ilvl="2" w:tplc="04100005" w:tentative="1">
      <w:start w:val="1"/>
      <w:numFmt w:val="bullet"/>
      <w:lvlText w:val=""/>
      <w:lvlJc w:val="left"/>
      <w:pPr>
        <w:ind w:left="7116" w:hanging="360"/>
      </w:pPr>
      <w:rPr>
        <w:rFonts w:ascii="Wingdings" w:hAnsi="Wingdings" w:hint="default"/>
      </w:rPr>
    </w:lvl>
    <w:lvl w:ilvl="3" w:tplc="04100001" w:tentative="1">
      <w:start w:val="1"/>
      <w:numFmt w:val="bullet"/>
      <w:lvlText w:val=""/>
      <w:lvlJc w:val="left"/>
      <w:pPr>
        <w:ind w:left="7836" w:hanging="360"/>
      </w:pPr>
      <w:rPr>
        <w:rFonts w:ascii="Symbol" w:hAnsi="Symbol" w:hint="default"/>
      </w:rPr>
    </w:lvl>
    <w:lvl w:ilvl="4" w:tplc="04100003" w:tentative="1">
      <w:start w:val="1"/>
      <w:numFmt w:val="bullet"/>
      <w:lvlText w:val="o"/>
      <w:lvlJc w:val="left"/>
      <w:pPr>
        <w:ind w:left="8556" w:hanging="360"/>
      </w:pPr>
      <w:rPr>
        <w:rFonts w:ascii="Courier New" w:hAnsi="Courier New" w:hint="default"/>
      </w:rPr>
    </w:lvl>
    <w:lvl w:ilvl="5" w:tplc="04100005" w:tentative="1">
      <w:start w:val="1"/>
      <w:numFmt w:val="bullet"/>
      <w:lvlText w:val=""/>
      <w:lvlJc w:val="left"/>
      <w:pPr>
        <w:ind w:left="9276" w:hanging="360"/>
      </w:pPr>
      <w:rPr>
        <w:rFonts w:ascii="Wingdings" w:hAnsi="Wingdings" w:hint="default"/>
      </w:rPr>
    </w:lvl>
    <w:lvl w:ilvl="6" w:tplc="04100001" w:tentative="1">
      <w:start w:val="1"/>
      <w:numFmt w:val="bullet"/>
      <w:lvlText w:val=""/>
      <w:lvlJc w:val="left"/>
      <w:pPr>
        <w:ind w:left="9996" w:hanging="360"/>
      </w:pPr>
      <w:rPr>
        <w:rFonts w:ascii="Symbol" w:hAnsi="Symbol" w:hint="default"/>
      </w:rPr>
    </w:lvl>
    <w:lvl w:ilvl="7" w:tplc="04100003" w:tentative="1">
      <w:start w:val="1"/>
      <w:numFmt w:val="bullet"/>
      <w:lvlText w:val="o"/>
      <w:lvlJc w:val="left"/>
      <w:pPr>
        <w:ind w:left="10716" w:hanging="360"/>
      </w:pPr>
      <w:rPr>
        <w:rFonts w:ascii="Courier New" w:hAnsi="Courier New" w:hint="default"/>
      </w:rPr>
    </w:lvl>
    <w:lvl w:ilvl="8" w:tplc="04100005" w:tentative="1">
      <w:start w:val="1"/>
      <w:numFmt w:val="bullet"/>
      <w:lvlText w:val=""/>
      <w:lvlJc w:val="left"/>
      <w:pPr>
        <w:ind w:left="11436" w:hanging="360"/>
      </w:pPr>
      <w:rPr>
        <w:rFonts w:ascii="Wingdings" w:hAnsi="Wingdings" w:hint="default"/>
      </w:rPr>
    </w:lvl>
  </w:abstractNum>
  <w:abstractNum w:abstractNumId="18" w15:restartNumberingAfterBreak="0">
    <w:nsid w:val="178E58A2"/>
    <w:multiLevelType w:val="hybridMultilevel"/>
    <w:tmpl w:val="285EFB8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17C45DC3"/>
    <w:multiLevelType w:val="hybridMultilevel"/>
    <w:tmpl w:val="9D487764"/>
    <w:lvl w:ilvl="0" w:tplc="F668BE20">
      <w:start w:val="1"/>
      <w:numFmt w:val="bullet"/>
      <w:lvlText w:val="-"/>
      <w:lvlJc w:val="left"/>
      <w:pPr>
        <w:tabs>
          <w:tab w:val="num" w:pos="1697"/>
        </w:tabs>
        <w:ind w:left="1697" w:hanging="360"/>
      </w:pPr>
      <w:rPr>
        <w:rFonts w:ascii="Verdana" w:hAnsi="Verdana"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0" w15:restartNumberingAfterBreak="0">
    <w:nsid w:val="1B651B98"/>
    <w:multiLevelType w:val="hybridMultilevel"/>
    <w:tmpl w:val="3FB2FCBE"/>
    <w:lvl w:ilvl="0" w:tplc="FFFFFFFF">
      <w:start w:val="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E4561D5"/>
    <w:multiLevelType w:val="hybridMultilevel"/>
    <w:tmpl w:val="C4D82BC4"/>
    <w:lvl w:ilvl="0" w:tplc="87229822">
      <w:numFmt w:val="bullet"/>
      <w:lvlText w:val="-"/>
      <w:lvlJc w:val="left"/>
      <w:pPr>
        <w:ind w:left="578" w:hanging="360"/>
      </w:pPr>
      <w:rPr>
        <w:rFonts w:ascii="Arial" w:eastAsia="Times New Roman" w:hAnsi="Arial"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22" w15:restartNumberingAfterBreak="0">
    <w:nsid w:val="26042B73"/>
    <w:multiLevelType w:val="hybridMultilevel"/>
    <w:tmpl w:val="8B36190A"/>
    <w:lvl w:ilvl="0" w:tplc="0B4A8862">
      <w:numFmt w:val="bullet"/>
      <w:lvlText w:val="-"/>
      <w:lvlJc w:val="left"/>
      <w:pPr>
        <w:ind w:left="720" w:hanging="360"/>
      </w:pPr>
      <w:rPr>
        <w:rFonts w:ascii="Arial" w:eastAsia="Times New Roman" w:hAnsi="Arial" w:cs="Arial"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CFE5483"/>
    <w:multiLevelType w:val="hybridMultilevel"/>
    <w:tmpl w:val="B3FA0CC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037695B"/>
    <w:multiLevelType w:val="hybridMultilevel"/>
    <w:tmpl w:val="4AFE7F6C"/>
    <w:lvl w:ilvl="0" w:tplc="F7180CBA">
      <w:start w:val="1"/>
      <w:numFmt w:val="bullet"/>
      <w:lvlText w:val="-"/>
      <w:lvlJc w:val="left"/>
      <w:pPr>
        <w:ind w:left="720" w:hanging="360"/>
      </w:pPr>
      <w:rPr>
        <w:rFonts w:ascii="Arial" w:hAnsi="Arial" w:cs="Arial" w:hint="default"/>
        <w:b/>
        <w:bC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1DA3955"/>
    <w:multiLevelType w:val="hybridMultilevel"/>
    <w:tmpl w:val="416E8D64"/>
    <w:lvl w:ilvl="0" w:tplc="B6183522">
      <w:start w:val="1"/>
      <w:numFmt w:val="bullet"/>
      <w:lvlText w:val="-"/>
      <w:lvlJc w:val="left"/>
      <w:pPr>
        <w:ind w:left="720" w:hanging="360"/>
      </w:pPr>
      <w:rPr>
        <w:rFonts w:ascii="Arial" w:hAnsi="Arial" w:cs="Arial" w:hint="default"/>
        <w:b/>
        <w:bC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20701D7"/>
    <w:multiLevelType w:val="hybridMultilevel"/>
    <w:tmpl w:val="EF7E4696"/>
    <w:lvl w:ilvl="0" w:tplc="60669704">
      <w:start w:val="14"/>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7B44F1"/>
    <w:multiLevelType w:val="hybridMultilevel"/>
    <w:tmpl w:val="CB3C5A88"/>
    <w:lvl w:ilvl="0" w:tplc="0410000B">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C150C0"/>
    <w:multiLevelType w:val="hybridMultilevel"/>
    <w:tmpl w:val="3EDCE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7EC17F6"/>
    <w:multiLevelType w:val="hybridMultilevel"/>
    <w:tmpl w:val="0F5A5060"/>
    <w:lvl w:ilvl="0" w:tplc="15B0614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39703C60"/>
    <w:multiLevelType w:val="hybridMultilevel"/>
    <w:tmpl w:val="5874BB2C"/>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9750D33"/>
    <w:multiLevelType w:val="hybridMultilevel"/>
    <w:tmpl w:val="CCCADFBA"/>
    <w:lvl w:ilvl="0" w:tplc="0000000D">
      <w:start w:val="3"/>
      <w:numFmt w:val="bullet"/>
      <w:lvlText w:val="-"/>
      <w:lvlJc w:val="left"/>
      <w:pPr>
        <w:ind w:left="786" w:hanging="360"/>
      </w:pPr>
      <w:rPr>
        <w:rFonts w:ascii="Calibri" w:hAnsi="Calibri" w:cs="Times New Roman" w:hint="default"/>
        <w:color w:val="000000"/>
        <w:kern w:val="1"/>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40165A04"/>
    <w:multiLevelType w:val="hybridMultilevel"/>
    <w:tmpl w:val="688E806C"/>
    <w:lvl w:ilvl="0" w:tplc="4EBAA214">
      <w:start w:val="1"/>
      <w:numFmt w:val="bullet"/>
      <w:lvlText w:val="-"/>
      <w:lvlJc w:val="left"/>
      <w:pPr>
        <w:ind w:left="720" w:hanging="360"/>
      </w:pPr>
      <w:rPr>
        <w:rFonts w:ascii="Arial" w:hAnsi="Arial" w:cs="Arial" w:hint="default"/>
        <w:b w:val="0"/>
        <w:bCs w:val="0"/>
        <w:i w:val="0"/>
        <w:caps w:val="0"/>
        <w:smallCaps w:val="0"/>
        <w:strike w:val="0"/>
        <w:dstrike w:val="0"/>
        <w:color w:val="000000"/>
        <w:spacing w:val="0"/>
        <w:w w:val="100"/>
        <w:kern w:val="0"/>
        <w:position w:val="0"/>
        <w:sz w:val="20"/>
        <w:szCs w:val="2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6847BC9"/>
    <w:multiLevelType w:val="hybridMultilevel"/>
    <w:tmpl w:val="56E4ED9E"/>
    <w:lvl w:ilvl="0" w:tplc="0410000B">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7D5084"/>
    <w:multiLevelType w:val="singleLevel"/>
    <w:tmpl w:val="8602A33A"/>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35" w15:restartNumberingAfterBreak="0">
    <w:nsid w:val="52C81AAE"/>
    <w:multiLevelType w:val="multilevel"/>
    <w:tmpl w:val="7116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021AA0"/>
    <w:multiLevelType w:val="hybridMultilevel"/>
    <w:tmpl w:val="A0DA6D5E"/>
    <w:lvl w:ilvl="0" w:tplc="4C98C6F2">
      <w:start w:val="1"/>
      <w:numFmt w:val="decimal"/>
      <w:lvlText w:val="%1)"/>
      <w:lvlJc w:val="left"/>
      <w:pPr>
        <w:ind w:left="720" w:hanging="360"/>
      </w:pPr>
      <w:rPr>
        <w:rFonts w:ascii="Arial" w:hAnsi="Arial" w:cs="Arial" w:hint="default"/>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6BB1C86"/>
    <w:multiLevelType w:val="hybridMultilevel"/>
    <w:tmpl w:val="F6E20094"/>
    <w:lvl w:ilvl="0" w:tplc="A2BED96C">
      <w:start w:val="1"/>
      <w:numFmt w:val="bullet"/>
      <w:lvlText w:val="-"/>
      <w:lvlJc w:val="left"/>
      <w:pPr>
        <w:ind w:left="720" w:hanging="360"/>
      </w:pPr>
      <w:rPr>
        <w:rFonts w:ascii="Calibri" w:eastAsia="Times New Roman" w:hAnsi="Calibri" w:cs="Times New Roman"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38" w15:restartNumberingAfterBreak="0">
    <w:nsid w:val="56E31467"/>
    <w:multiLevelType w:val="hybridMultilevel"/>
    <w:tmpl w:val="F4783A14"/>
    <w:lvl w:ilvl="0" w:tplc="F10017FA">
      <w:start w:val="1"/>
      <w:numFmt w:val="bullet"/>
      <w:lvlText w:val=""/>
      <w:lvlJc w:val="left"/>
      <w:pPr>
        <w:tabs>
          <w:tab w:val="num" w:pos="1080"/>
        </w:tabs>
        <w:ind w:left="1080" w:hanging="360"/>
      </w:pPr>
      <w:rPr>
        <w:rFonts w:ascii="Symbol" w:hAnsi="Symbol" w:hint="default"/>
        <w:color w:val="auto"/>
      </w:rPr>
    </w:lvl>
    <w:lvl w:ilvl="1" w:tplc="B1C8F758">
      <w:start w:val="1"/>
      <w:numFmt w:val="none"/>
      <w:lvlText w:val=""/>
      <w:lvlJc w:val="left"/>
      <w:pPr>
        <w:tabs>
          <w:tab w:val="num" w:pos="1800"/>
        </w:tabs>
        <w:ind w:left="1800" w:hanging="360"/>
      </w:pPr>
      <w:rPr>
        <w:rFonts w:hint="default"/>
      </w:r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39" w15:restartNumberingAfterBreak="0">
    <w:nsid w:val="5E1229E0"/>
    <w:multiLevelType w:val="hybridMultilevel"/>
    <w:tmpl w:val="1424019E"/>
    <w:name w:val="WW8Num492"/>
    <w:lvl w:ilvl="0" w:tplc="7596900C">
      <w:start w:val="1"/>
      <w:numFmt w:val="decimal"/>
      <w:lvlText w:val="%1."/>
      <w:lvlJc w:val="left"/>
      <w:pPr>
        <w:tabs>
          <w:tab w:val="num" w:pos="360"/>
        </w:tabs>
        <w:ind w:left="360" w:hanging="360"/>
      </w:pPr>
      <w:rPr>
        <w:rFonts w:ascii="Arial" w:eastAsia="Times New Roman" w:hAnsi="Arial" w:cs="Arial" w:hint="default"/>
        <w:color w:val="auto"/>
      </w:rPr>
    </w:lvl>
    <w:lvl w:ilvl="1" w:tplc="B1C8F758">
      <w:start w:val="1"/>
      <w:numFmt w:val="none"/>
      <w:lvlText w:val=""/>
      <w:lvlJc w:val="left"/>
      <w:pPr>
        <w:tabs>
          <w:tab w:val="num" w:pos="1800"/>
        </w:tabs>
        <w:ind w:left="1800" w:hanging="360"/>
      </w:pPr>
      <w:rPr>
        <w:rFonts w:hint="default"/>
      </w:r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40" w15:restartNumberingAfterBreak="0">
    <w:nsid w:val="5EEE158A"/>
    <w:multiLevelType w:val="hybridMultilevel"/>
    <w:tmpl w:val="DB5CE1D8"/>
    <w:lvl w:ilvl="0" w:tplc="3D204992">
      <w:start w:val="1"/>
      <w:numFmt w:val="decimal"/>
      <w:lvlText w:val="%1."/>
      <w:lvlJc w:val="left"/>
      <w:pPr>
        <w:tabs>
          <w:tab w:val="num" w:pos="218"/>
        </w:tabs>
        <w:ind w:left="218" w:hanging="360"/>
      </w:pPr>
      <w:rPr>
        <w:rFonts w:hint="default"/>
      </w:rPr>
    </w:lvl>
    <w:lvl w:ilvl="1" w:tplc="04100019" w:tentative="1">
      <w:start w:val="1"/>
      <w:numFmt w:val="lowerLetter"/>
      <w:lvlText w:val="%2."/>
      <w:lvlJc w:val="left"/>
      <w:pPr>
        <w:tabs>
          <w:tab w:val="num" w:pos="938"/>
        </w:tabs>
        <w:ind w:left="938" w:hanging="360"/>
      </w:pPr>
    </w:lvl>
    <w:lvl w:ilvl="2" w:tplc="0410001B" w:tentative="1">
      <w:start w:val="1"/>
      <w:numFmt w:val="lowerRoman"/>
      <w:lvlText w:val="%3."/>
      <w:lvlJc w:val="right"/>
      <w:pPr>
        <w:tabs>
          <w:tab w:val="num" w:pos="1658"/>
        </w:tabs>
        <w:ind w:left="1658" w:hanging="180"/>
      </w:pPr>
    </w:lvl>
    <w:lvl w:ilvl="3" w:tplc="0410000F" w:tentative="1">
      <w:start w:val="1"/>
      <w:numFmt w:val="decimal"/>
      <w:lvlText w:val="%4."/>
      <w:lvlJc w:val="left"/>
      <w:pPr>
        <w:tabs>
          <w:tab w:val="num" w:pos="2378"/>
        </w:tabs>
        <w:ind w:left="2378" w:hanging="360"/>
      </w:pPr>
    </w:lvl>
    <w:lvl w:ilvl="4" w:tplc="04100019" w:tentative="1">
      <w:start w:val="1"/>
      <w:numFmt w:val="lowerLetter"/>
      <w:lvlText w:val="%5."/>
      <w:lvlJc w:val="left"/>
      <w:pPr>
        <w:tabs>
          <w:tab w:val="num" w:pos="3098"/>
        </w:tabs>
        <w:ind w:left="3098" w:hanging="360"/>
      </w:pPr>
    </w:lvl>
    <w:lvl w:ilvl="5" w:tplc="0410001B" w:tentative="1">
      <w:start w:val="1"/>
      <w:numFmt w:val="lowerRoman"/>
      <w:lvlText w:val="%6."/>
      <w:lvlJc w:val="right"/>
      <w:pPr>
        <w:tabs>
          <w:tab w:val="num" w:pos="3818"/>
        </w:tabs>
        <w:ind w:left="3818" w:hanging="180"/>
      </w:pPr>
    </w:lvl>
    <w:lvl w:ilvl="6" w:tplc="0410000F" w:tentative="1">
      <w:start w:val="1"/>
      <w:numFmt w:val="decimal"/>
      <w:lvlText w:val="%7."/>
      <w:lvlJc w:val="left"/>
      <w:pPr>
        <w:tabs>
          <w:tab w:val="num" w:pos="4538"/>
        </w:tabs>
        <w:ind w:left="4538" w:hanging="360"/>
      </w:pPr>
    </w:lvl>
    <w:lvl w:ilvl="7" w:tplc="04100019" w:tentative="1">
      <w:start w:val="1"/>
      <w:numFmt w:val="lowerLetter"/>
      <w:lvlText w:val="%8."/>
      <w:lvlJc w:val="left"/>
      <w:pPr>
        <w:tabs>
          <w:tab w:val="num" w:pos="5258"/>
        </w:tabs>
        <w:ind w:left="5258" w:hanging="360"/>
      </w:pPr>
    </w:lvl>
    <w:lvl w:ilvl="8" w:tplc="0410001B" w:tentative="1">
      <w:start w:val="1"/>
      <w:numFmt w:val="lowerRoman"/>
      <w:lvlText w:val="%9."/>
      <w:lvlJc w:val="right"/>
      <w:pPr>
        <w:tabs>
          <w:tab w:val="num" w:pos="5978"/>
        </w:tabs>
        <w:ind w:left="5978" w:hanging="180"/>
      </w:pPr>
    </w:lvl>
  </w:abstractNum>
  <w:abstractNum w:abstractNumId="41" w15:restartNumberingAfterBreak="0">
    <w:nsid w:val="658E3498"/>
    <w:multiLevelType w:val="hybridMultilevel"/>
    <w:tmpl w:val="0964C2F8"/>
    <w:lvl w:ilvl="0" w:tplc="32F66AE8">
      <w:start w:val="1"/>
      <w:numFmt w:val="bullet"/>
      <w:lvlText w:val="-"/>
      <w:lvlJc w:val="left"/>
      <w:pPr>
        <w:ind w:left="720" w:hanging="360"/>
      </w:pPr>
      <w:rPr>
        <w:rFonts w:ascii="Arial" w:hAnsi="Arial" w:cs="Arial" w:hint="default"/>
        <w:b w:val="0"/>
        <w:bCs w:val="0"/>
        <w:i w:val="0"/>
        <w:caps w:val="0"/>
        <w:smallCaps w:val="0"/>
        <w:strike w:val="0"/>
        <w:dstrike w:val="0"/>
        <w:color w:val="000000"/>
        <w:spacing w:val="0"/>
        <w:w w:val="100"/>
        <w:kern w:val="0"/>
        <w:position w:val="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6AD3521"/>
    <w:multiLevelType w:val="hybridMultilevel"/>
    <w:tmpl w:val="6A78ECDE"/>
    <w:lvl w:ilvl="0" w:tplc="B7CE0CAC">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6AF0D35"/>
    <w:multiLevelType w:val="hybridMultilevel"/>
    <w:tmpl w:val="D6484B1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C8F0AD8"/>
    <w:multiLevelType w:val="multilevel"/>
    <w:tmpl w:val="C96014C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14E120E"/>
    <w:multiLevelType w:val="multilevel"/>
    <w:tmpl w:val="B8D40D2C"/>
    <w:lvl w:ilvl="0">
      <w:start w:val="1"/>
      <w:numFmt w:val="decimal"/>
      <w:lvlText w:val="%1."/>
      <w:lvlJc w:val="left"/>
      <w:pPr>
        <w:tabs>
          <w:tab w:val="num" w:pos="0"/>
        </w:tabs>
        <w:ind w:left="360" w:hanging="360"/>
      </w:pPr>
      <w:rPr>
        <w:b w:val="0"/>
        <w:bCs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7401C9C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FD67D4D"/>
    <w:multiLevelType w:val="hybridMultilevel"/>
    <w:tmpl w:val="4E26620C"/>
    <w:lvl w:ilvl="0" w:tplc="021658AA">
      <w:start w:val="1"/>
      <w:numFmt w:val="bullet"/>
      <w:lvlText w:val="-"/>
      <w:lvlJc w:val="left"/>
      <w:pPr>
        <w:ind w:left="720" w:hanging="360"/>
      </w:pPr>
      <w:rPr>
        <w:rFonts w:ascii="Arial" w:hAnsi="Arial" w:cs="Arial" w:hint="default"/>
        <w:b/>
        <w:bC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86827122">
    <w:abstractNumId w:val="0"/>
  </w:num>
  <w:num w:numId="2" w16cid:durableId="1266839060">
    <w:abstractNumId w:val="1"/>
  </w:num>
  <w:num w:numId="3" w16cid:durableId="17506693">
    <w:abstractNumId w:val="17"/>
  </w:num>
  <w:num w:numId="4" w16cid:durableId="1677807597">
    <w:abstractNumId w:val="12"/>
  </w:num>
  <w:num w:numId="5" w16cid:durableId="1287196380">
    <w:abstractNumId w:val="35"/>
  </w:num>
  <w:num w:numId="6" w16cid:durableId="1366518655">
    <w:abstractNumId w:val="27"/>
  </w:num>
  <w:num w:numId="7" w16cid:durableId="187291319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2286101">
    <w:abstractNumId w:val="3"/>
  </w:num>
  <w:num w:numId="9" w16cid:durableId="337928323">
    <w:abstractNumId w:val="13"/>
  </w:num>
  <w:num w:numId="10" w16cid:durableId="1075973675">
    <w:abstractNumId w:val="26"/>
  </w:num>
  <w:num w:numId="11" w16cid:durableId="1019232268">
    <w:abstractNumId w:val="39"/>
  </w:num>
  <w:num w:numId="12" w16cid:durableId="402142602">
    <w:abstractNumId w:val="38"/>
  </w:num>
  <w:num w:numId="13" w16cid:durableId="1565019858">
    <w:abstractNumId w:val="5"/>
  </w:num>
  <w:num w:numId="14" w16cid:durableId="355732845">
    <w:abstractNumId w:val="40"/>
  </w:num>
  <w:num w:numId="15" w16cid:durableId="471363951">
    <w:abstractNumId w:val="30"/>
  </w:num>
  <w:num w:numId="16" w16cid:durableId="146167613">
    <w:abstractNumId w:val="6"/>
  </w:num>
  <w:num w:numId="17" w16cid:durableId="976298046">
    <w:abstractNumId w:val="34"/>
  </w:num>
  <w:num w:numId="18" w16cid:durableId="1187016808">
    <w:abstractNumId w:val="7"/>
  </w:num>
  <w:num w:numId="19" w16cid:durableId="1556350062">
    <w:abstractNumId w:val="43"/>
  </w:num>
  <w:num w:numId="20" w16cid:durableId="924538746">
    <w:abstractNumId w:val="8"/>
  </w:num>
  <w:num w:numId="21" w16cid:durableId="1436906792">
    <w:abstractNumId w:val="2"/>
  </w:num>
  <w:num w:numId="22" w16cid:durableId="268467973">
    <w:abstractNumId w:val="9"/>
  </w:num>
  <w:num w:numId="23" w16cid:durableId="885947260">
    <w:abstractNumId w:val="20"/>
  </w:num>
  <w:num w:numId="24" w16cid:durableId="124474870">
    <w:abstractNumId w:val="37"/>
  </w:num>
  <w:num w:numId="25" w16cid:durableId="609118961">
    <w:abstractNumId w:val="11"/>
  </w:num>
  <w:num w:numId="26" w16cid:durableId="1963610409">
    <w:abstractNumId w:val="44"/>
  </w:num>
  <w:num w:numId="27" w16cid:durableId="1942836388">
    <w:abstractNumId w:val="21"/>
  </w:num>
  <w:num w:numId="28" w16cid:durableId="865947109">
    <w:abstractNumId w:val="45"/>
  </w:num>
  <w:num w:numId="29" w16cid:durableId="876771123">
    <w:abstractNumId w:val="33"/>
  </w:num>
  <w:num w:numId="30" w16cid:durableId="1746025868">
    <w:abstractNumId w:val="4"/>
  </w:num>
  <w:num w:numId="31" w16cid:durableId="587347829">
    <w:abstractNumId w:val="47"/>
  </w:num>
  <w:num w:numId="32" w16cid:durableId="97872685">
    <w:abstractNumId w:val="29"/>
  </w:num>
  <w:num w:numId="33" w16cid:durableId="1356805690">
    <w:abstractNumId w:val="34"/>
  </w:num>
  <w:num w:numId="34" w16cid:durableId="1132401987">
    <w:abstractNumId w:val="31"/>
  </w:num>
  <w:num w:numId="35" w16cid:durableId="907496153">
    <w:abstractNumId w:val="16"/>
  </w:num>
  <w:num w:numId="36" w16cid:durableId="115147248">
    <w:abstractNumId w:val="46"/>
  </w:num>
  <w:num w:numId="37" w16cid:durableId="671297585">
    <w:abstractNumId w:val="18"/>
  </w:num>
  <w:num w:numId="38" w16cid:durableId="314070457">
    <w:abstractNumId w:val="42"/>
  </w:num>
  <w:num w:numId="39" w16cid:durableId="279074329">
    <w:abstractNumId w:val="36"/>
  </w:num>
  <w:num w:numId="40" w16cid:durableId="1968661214">
    <w:abstractNumId w:val="22"/>
  </w:num>
  <w:num w:numId="41" w16cid:durableId="548105471">
    <w:abstractNumId w:val="24"/>
  </w:num>
  <w:num w:numId="42" w16cid:durableId="1064450021">
    <w:abstractNumId w:val="15"/>
  </w:num>
  <w:num w:numId="43" w16cid:durableId="1459448683">
    <w:abstractNumId w:val="25"/>
  </w:num>
  <w:num w:numId="44" w16cid:durableId="1362895987">
    <w:abstractNumId w:val="10"/>
  </w:num>
  <w:num w:numId="45" w16cid:durableId="628705438">
    <w:abstractNumId w:val="14"/>
  </w:num>
  <w:num w:numId="46" w16cid:durableId="1082868931">
    <w:abstractNumId w:val="32"/>
  </w:num>
  <w:num w:numId="47" w16cid:durableId="1045759360">
    <w:abstractNumId w:val="28"/>
  </w:num>
  <w:num w:numId="48" w16cid:durableId="1239512860">
    <w:abstractNumId w:val="23"/>
  </w:num>
  <w:num w:numId="49" w16cid:durableId="10328771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A98"/>
    <w:rsid w:val="000001C3"/>
    <w:rsid w:val="0000237A"/>
    <w:rsid w:val="00003DF7"/>
    <w:rsid w:val="00004351"/>
    <w:rsid w:val="00015AD0"/>
    <w:rsid w:val="000177A0"/>
    <w:rsid w:val="00021EC5"/>
    <w:rsid w:val="000237E3"/>
    <w:rsid w:val="0002395B"/>
    <w:rsid w:val="00024764"/>
    <w:rsid w:val="00032549"/>
    <w:rsid w:val="0003274A"/>
    <w:rsid w:val="00035D72"/>
    <w:rsid w:val="00041A8B"/>
    <w:rsid w:val="00043A2A"/>
    <w:rsid w:val="000501E4"/>
    <w:rsid w:val="00053680"/>
    <w:rsid w:val="000558A7"/>
    <w:rsid w:val="00061A85"/>
    <w:rsid w:val="0006677B"/>
    <w:rsid w:val="00072624"/>
    <w:rsid w:val="00073874"/>
    <w:rsid w:val="00073CFB"/>
    <w:rsid w:val="00074A24"/>
    <w:rsid w:val="000756EE"/>
    <w:rsid w:val="00076243"/>
    <w:rsid w:val="00091F9E"/>
    <w:rsid w:val="000967EB"/>
    <w:rsid w:val="00096C37"/>
    <w:rsid w:val="00097A22"/>
    <w:rsid w:val="000A2640"/>
    <w:rsid w:val="000A6578"/>
    <w:rsid w:val="000B0AD4"/>
    <w:rsid w:val="000B297B"/>
    <w:rsid w:val="000B5CD9"/>
    <w:rsid w:val="000C43BB"/>
    <w:rsid w:val="000D0837"/>
    <w:rsid w:val="000D1849"/>
    <w:rsid w:val="000D3BC5"/>
    <w:rsid w:val="000D49B4"/>
    <w:rsid w:val="000D5129"/>
    <w:rsid w:val="000D5A98"/>
    <w:rsid w:val="000D795E"/>
    <w:rsid w:val="000E17F8"/>
    <w:rsid w:val="000E2F49"/>
    <w:rsid w:val="000E3175"/>
    <w:rsid w:val="000E53E5"/>
    <w:rsid w:val="000E6073"/>
    <w:rsid w:val="000F32DB"/>
    <w:rsid w:val="00100D6B"/>
    <w:rsid w:val="00107903"/>
    <w:rsid w:val="00112EF8"/>
    <w:rsid w:val="0011617B"/>
    <w:rsid w:val="00122E6C"/>
    <w:rsid w:val="00123190"/>
    <w:rsid w:val="001236EF"/>
    <w:rsid w:val="00127ECC"/>
    <w:rsid w:val="001319AD"/>
    <w:rsid w:val="00132019"/>
    <w:rsid w:val="0013484E"/>
    <w:rsid w:val="00135A14"/>
    <w:rsid w:val="0013750F"/>
    <w:rsid w:val="001378F9"/>
    <w:rsid w:val="001465C9"/>
    <w:rsid w:val="001469AA"/>
    <w:rsid w:val="00147C9E"/>
    <w:rsid w:val="001522A2"/>
    <w:rsid w:val="00153DF9"/>
    <w:rsid w:val="001566E0"/>
    <w:rsid w:val="00160EF9"/>
    <w:rsid w:val="00161931"/>
    <w:rsid w:val="00164956"/>
    <w:rsid w:val="0016715B"/>
    <w:rsid w:val="00171699"/>
    <w:rsid w:val="00176DCF"/>
    <w:rsid w:val="00181042"/>
    <w:rsid w:val="00182A76"/>
    <w:rsid w:val="001830BE"/>
    <w:rsid w:val="0018442A"/>
    <w:rsid w:val="001845DD"/>
    <w:rsid w:val="00184D74"/>
    <w:rsid w:val="00192405"/>
    <w:rsid w:val="001A0760"/>
    <w:rsid w:val="001A078B"/>
    <w:rsid w:val="001A23C6"/>
    <w:rsid w:val="001B0CF3"/>
    <w:rsid w:val="001B1297"/>
    <w:rsid w:val="001B38DC"/>
    <w:rsid w:val="001B3EF5"/>
    <w:rsid w:val="001B5AE5"/>
    <w:rsid w:val="001B6896"/>
    <w:rsid w:val="001B7CA4"/>
    <w:rsid w:val="001C1726"/>
    <w:rsid w:val="001C3477"/>
    <w:rsid w:val="001C3A7C"/>
    <w:rsid w:val="001C3CB6"/>
    <w:rsid w:val="001C3D74"/>
    <w:rsid w:val="001C6969"/>
    <w:rsid w:val="001C69C7"/>
    <w:rsid w:val="001C71A1"/>
    <w:rsid w:val="001D0CAF"/>
    <w:rsid w:val="001D1D50"/>
    <w:rsid w:val="001D3F2A"/>
    <w:rsid w:val="001D486B"/>
    <w:rsid w:val="001D4B65"/>
    <w:rsid w:val="001D5448"/>
    <w:rsid w:val="001E4CE2"/>
    <w:rsid w:val="001F1204"/>
    <w:rsid w:val="001F30F8"/>
    <w:rsid w:val="001F5FA0"/>
    <w:rsid w:val="001F7322"/>
    <w:rsid w:val="00206F14"/>
    <w:rsid w:val="002100ED"/>
    <w:rsid w:val="002151FA"/>
    <w:rsid w:val="00216462"/>
    <w:rsid w:val="00222081"/>
    <w:rsid w:val="0022407F"/>
    <w:rsid w:val="00225FF4"/>
    <w:rsid w:val="00226737"/>
    <w:rsid w:val="00235A6E"/>
    <w:rsid w:val="002365DF"/>
    <w:rsid w:val="0024464B"/>
    <w:rsid w:val="00246ADE"/>
    <w:rsid w:val="00246CDD"/>
    <w:rsid w:val="00247902"/>
    <w:rsid w:val="00252580"/>
    <w:rsid w:val="002526B2"/>
    <w:rsid w:val="00252819"/>
    <w:rsid w:val="0025610E"/>
    <w:rsid w:val="002627CA"/>
    <w:rsid w:val="00263745"/>
    <w:rsid w:val="00276389"/>
    <w:rsid w:val="00281A51"/>
    <w:rsid w:val="002834FB"/>
    <w:rsid w:val="002835E7"/>
    <w:rsid w:val="00292D77"/>
    <w:rsid w:val="00294151"/>
    <w:rsid w:val="00296EA1"/>
    <w:rsid w:val="002A19C2"/>
    <w:rsid w:val="002A1E69"/>
    <w:rsid w:val="002A401B"/>
    <w:rsid w:val="002A6047"/>
    <w:rsid w:val="002C3331"/>
    <w:rsid w:val="002C3BA7"/>
    <w:rsid w:val="002C78EA"/>
    <w:rsid w:val="002D473F"/>
    <w:rsid w:val="002D5B62"/>
    <w:rsid w:val="002D7659"/>
    <w:rsid w:val="002D7E06"/>
    <w:rsid w:val="002E0F11"/>
    <w:rsid w:val="002E207B"/>
    <w:rsid w:val="002E2526"/>
    <w:rsid w:val="002E45EE"/>
    <w:rsid w:val="002E4B6A"/>
    <w:rsid w:val="002F12C4"/>
    <w:rsid w:val="002F1498"/>
    <w:rsid w:val="002F1C4C"/>
    <w:rsid w:val="002F1FFF"/>
    <w:rsid w:val="002F24EE"/>
    <w:rsid w:val="00300A25"/>
    <w:rsid w:val="00300EE5"/>
    <w:rsid w:val="00302B76"/>
    <w:rsid w:val="00302BB4"/>
    <w:rsid w:val="00307AEC"/>
    <w:rsid w:val="00314D4E"/>
    <w:rsid w:val="00321013"/>
    <w:rsid w:val="00326270"/>
    <w:rsid w:val="003264CA"/>
    <w:rsid w:val="003304A7"/>
    <w:rsid w:val="003309A9"/>
    <w:rsid w:val="00330A9F"/>
    <w:rsid w:val="00336BD1"/>
    <w:rsid w:val="00347E9A"/>
    <w:rsid w:val="003559A8"/>
    <w:rsid w:val="00355E69"/>
    <w:rsid w:val="00356B29"/>
    <w:rsid w:val="00356F89"/>
    <w:rsid w:val="003635E3"/>
    <w:rsid w:val="00374844"/>
    <w:rsid w:val="003778AC"/>
    <w:rsid w:val="00377A70"/>
    <w:rsid w:val="0038311B"/>
    <w:rsid w:val="00383245"/>
    <w:rsid w:val="00384510"/>
    <w:rsid w:val="00385BD0"/>
    <w:rsid w:val="00386037"/>
    <w:rsid w:val="003902BA"/>
    <w:rsid w:val="003921F3"/>
    <w:rsid w:val="003A53D4"/>
    <w:rsid w:val="003A5702"/>
    <w:rsid w:val="003A7372"/>
    <w:rsid w:val="003B2611"/>
    <w:rsid w:val="003B30AF"/>
    <w:rsid w:val="003C0EAA"/>
    <w:rsid w:val="003C0F2A"/>
    <w:rsid w:val="003C191F"/>
    <w:rsid w:val="003C1C54"/>
    <w:rsid w:val="003C28D4"/>
    <w:rsid w:val="003C5D8C"/>
    <w:rsid w:val="003C6132"/>
    <w:rsid w:val="003C70FC"/>
    <w:rsid w:val="003D0DA2"/>
    <w:rsid w:val="003D51A6"/>
    <w:rsid w:val="003E0C04"/>
    <w:rsid w:val="003E1393"/>
    <w:rsid w:val="003E3585"/>
    <w:rsid w:val="003E4E09"/>
    <w:rsid w:val="003E79DD"/>
    <w:rsid w:val="003F2C93"/>
    <w:rsid w:val="003F4A93"/>
    <w:rsid w:val="003F7F1E"/>
    <w:rsid w:val="00400F17"/>
    <w:rsid w:val="0040140D"/>
    <w:rsid w:val="00402C3F"/>
    <w:rsid w:val="00404C66"/>
    <w:rsid w:val="00407266"/>
    <w:rsid w:val="00407FFC"/>
    <w:rsid w:val="00412D42"/>
    <w:rsid w:val="004137E6"/>
    <w:rsid w:val="004178EC"/>
    <w:rsid w:val="00417DC8"/>
    <w:rsid w:val="00420AFA"/>
    <w:rsid w:val="00422149"/>
    <w:rsid w:val="004221FB"/>
    <w:rsid w:val="004227CF"/>
    <w:rsid w:val="004249C2"/>
    <w:rsid w:val="004256EF"/>
    <w:rsid w:val="00430624"/>
    <w:rsid w:val="0043070A"/>
    <w:rsid w:val="004333A7"/>
    <w:rsid w:val="00433B42"/>
    <w:rsid w:val="004350DB"/>
    <w:rsid w:val="004401CC"/>
    <w:rsid w:val="00440AC3"/>
    <w:rsid w:val="00442441"/>
    <w:rsid w:val="004424CD"/>
    <w:rsid w:val="0044440A"/>
    <w:rsid w:val="004445E8"/>
    <w:rsid w:val="00446BC5"/>
    <w:rsid w:val="00450649"/>
    <w:rsid w:val="00450754"/>
    <w:rsid w:val="00452E17"/>
    <w:rsid w:val="00455BF5"/>
    <w:rsid w:val="00456689"/>
    <w:rsid w:val="00462D7B"/>
    <w:rsid w:val="00465646"/>
    <w:rsid w:val="00467F9B"/>
    <w:rsid w:val="004706BC"/>
    <w:rsid w:val="00474FCE"/>
    <w:rsid w:val="004758E6"/>
    <w:rsid w:val="00475EF1"/>
    <w:rsid w:val="00476990"/>
    <w:rsid w:val="0047726A"/>
    <w:rsid w:val="00477B90"/>
    <w:rsid w:val="00480D20"/>
    <w:rsid w:val="004814BD"/>
    <w:rsid w:val="00481A77"/>
    <w:rsid w:val="00484BD1"/>
    <w:rsid w:val="00485275"/>
    <w:rsid w:val="00491910"/>
    <w:rsid w:val="00493316"/>
    <w:rsid w:val="0049452E"/>
    <w:rsid w:val="00496109"/>
    <w:rsid w:val="00497549"/>
    <w:rsid w:val="004A0951"/>
    <w:rsid w:val="004A1211"/>
    <w:rsid w:val="004A12C5"/>
    <w:rsid w:val="004A326C"/>
    <w:rsid w:val="004A4153"/>
    <w:rsid w:val="004A6E6B"/>
    <w:rsid w:val="004B1341"/>
    <w:rsid w:val="004B50DD"/>
    <w:rsid w:val="004B77D5"/>
    <w:rsid w:val="004C0693"/>
    <w:rsid w:val="004C194D"/>
    <w:rsid w:val="004C4098"/>
    <w:rsid w:val="004C7082"/>
    <w:rsid w:val="004D01BA"/>
    <w:rsid w:val="004D2F84"/>
    <w:rsid w:val="004E74BF"/>
    <w:rsid w:val="004F18C1"/>
    <w:rsid w:val="004F2DB9"/>
    <w:rsid w:val="004F34E3"/>
    <w:rsid w:val="004F4090"/>
    <w:rsid w:val="004F4AD5"/>
    <w:rsid w:val="004F5FE6"/>
    <w:rsid w:val="00506B8A"/>
    <w:rsid w:val="0051077E"/>
    <w:rsid w:val="00520DE8"/>
    <w:rsid w:val="0052673C"/>
    <w:rsid w:val="00531330"/>
    <w:rsid w:val="005313E6"/>
    <w:rsid w:val="00547258"/>
    <w:rsid w:val="00547564"/>
    <w:rsid w:val="005534C4"/>
    <w:rsid w:val="00554D78"/>
    <w:rsid w:val="00562C92"/>
    <w:rsid w:val="00570190"/>
    <w:rsid w:val="00572CA7"/>
    <w:rsid w:val="00576491"/>
    <w:rsid w:val="00576F5F"/>
    <w:rsid w:val="00580611"/>
    <w:rsid w:val="00583DAC"/>
    <w:rsid w:val="0058692F"/>
    <w:rsid w:val="00587202"/>
    <w:rsid w:val="005927CA"/>
    <w:rsid w:val="0059308C"/>
    <w:rsid w:val="0059658E"/>
    <w:rsid w:val="00596AE8"/>
    <w:rsid w:val="005A42CA"/>
    <w:rsid w:val="005A4EB8"/>
    <w:rsid w:val="005A66AF"/>
    <w:rsid w:val="005A67A4"/>
    <w:rsid w:val="005A712D"/>
    <w:rsid w:val="005B0BD4"/>
    <w:rsid w:val="005B3A2E"/>
    <w:rsid w:val="005B477A"/>
    <w:rsid w:val="005B5959"/>
    <w:rsid w:val="005B658F"/>
    <w:rsid w:val="005C0B1C"/>
    <w:rsid w:val="005C1851"/>
    <w:rsid w:val="005C4114"/>
    <w:rsid w:val="005C4C6C"/>
    <w:rsid w:val="005F4B2D"/>
    <w:rsid w:val="005F69F1"/>
    <w:rsid w:val="00603C65"/>
    <w:rsid w:val="006104E6"/>
    <w:rsid w:val="00611EBA"/>
    <w:rsid w:val="006123B9"/>
    <w:rsid w:val="0061783B"/>
    <w:rsid w:val="00620A26"/>
    <w:rsid w:val="0062170F"/>
    <w:rsid w:val="00624D44"/>
    <w:rsid w:val="00627D03"/>
    <w:rsid w:val="0063182B"/>
    <w:rsid w:val="00636D60"/>
    <w:rsid w:val="00640D46"/>
    <w:rsid w:val="006417AB"/>
    <w:rsid w:val="006420CC"/>
    <w:rsid w:val="006423A8"/>
    <w:rsid w:val="006434CF"/>
    <w:rsid w:val="006442CE"/>
    <w:rsid w:val="00653E44"/>
    <w:rsid w:val="00657477"/>
    <w:rsid w:val="00657953"/>
    <w:rsid w:val="006673BE"/>
    <w:rsid w:val="00674736"/>
    <w:rsid w:val="006754F7"/>
    <w:rsid w:val="00675E94"/>
    <w:rsid w:val="00677715"/>
    <w:rsid w:val="006806C5"/>
    <w:rsid w:val="00685AD5"/>
    <w:rsid w:val="00691A67"/>
    <w:rsid w:val="006936DB"/>
    <w:rsid w:val="00695F33"/>
    <w:rsid w:val="006A0477"/>
    <w:rsid w:val="006A17D4"/>
    <w:rsid w:val="006A4DFB"/>
    <w:rsid w:val="006A5873"/>
    <w:rsid w:val="006B2558"/>
    <w:rsid w:val="006B409C"/>
    <w:rsid w:val="006B5090"/>
    <w:rsid w:val="006B5681"/>
    <w:rsid w:val="006C14AF"/>
    <w:rsid w:val="006C3877"/>
    <w:rsid w:val="006C3D58"/>
    <w:rsid w:val="006C4834"/>
    <w:rsid w:val="006C4D1F"/>
    <w:rsid w:val="006C603A"/>
    <w:rsid w:val="006C65EF"/>
    <w:rsid w:val="006D1D9E"/>
    <w:rsid w:val="006D3574"/>
    <w:rsid w:val="006D3C7E"/>
    <w:rsid w:val="006D46CD"/>
    <w:rsid w:val="006D5A50"/>
    <w:rsid w:val="006D7BF0"/>
    <w:rsid w:val="006E548E"/>
    <w:rsid w:val="006E5CE3"/>
    <w:rsid w:val="006E617D"/>
    <w:rsid w:val="006E69DF"/>
    <w:rsid w:val="006E74F8"/>
    <w:rsid w:val="006E7FE7"/>
    <w:rsid w:val="006F07DB"/>
    <w:rsid w:val="006F1DA8"/>
    <w:rsid w:val="006F469D"/>
    <w:rsid w:val="006F4EFB"/>
    <w:rsid w:val="006F60FE"/>
    <w:rsid w:val="006F6E37"/>
    <w:rsid w:val="007056F1"/>
    <w:rsid w:val="00707CE6"/>
    <w:rsid w:val="00715355"/>
    <w:rsid w:val="00717529"/>
    <w:rsid w:val="007177D7"/>
    <w:rsid w:val="0072087E"/>
    <w:rsid w:val="00720953"/>
    <w:rsid w:val="007210EF"/>
    <w:rsid w:val="00725766"/>
    <w:rsid w:val="00725A45"/>
    <w:rsid w:val="00727F2E"/>
    <w:rsid w:val="00732DCF"/>
    <w:rsid w:val="00734D3D"/>
    <w:rsid w:val="00734DC1"/>
    <w:rsid w:val="00736F61"/>
    <w:rsid w:val="00751282"/>
    <w:rsid w:val="007520B4"/>
    <w:rsid w:val="00754811"/>
    <w:rsid w:val="007606EF"/>
    <w:rsid w:val="007624B5"/>
    <w:rsid w:val="00763693"/>
    <w:rsid w:val="00763D1E"/>
    <w:rsid w:val="00767745"/>
    <w:rsid w:val="00767CDE"/>
    <w:rsid w:val="0077059F"/>
    <w:rsid w:val="007742D8"/>
    <w:rsid w:val="00786BD7"/>
    <w:rsid w:val="007909C7"/>
    <w:rsid w:val="00793DE8"/>
    <w:rsid w:val="00794EBF"/>
    <w:rsid w:val="007974E8"/>
    <w:rsid w:val="00797B87"/>
    <w:rsid w:val="007A0DB4"/>
    <w:rsid w:val="007A11BF"/>
    <w:rsid w:val="007A1FD9"/>
    <w:rsid w:val="007A2B2F"/>
    <w:rsid w:val="007A3499"/>
    <w:rsid w:val="007A3831"/>
    <w:rsid w:val="007A54E0"/>
    <w:rsid w:val="007A6BEE"/>
    <w:rsid w:val="007A714F"/>
    <w:rsid w:val="007B044C"/>
    <w:rsid w:val="007B078E"/>
    <w:rsid w:val="007B0852"/>
    <w:rsid w:val="007B2239"/>
    <w:rsid w:val="007B2350"/>
    <w:rsid w:val="007B36BF"/>
    <w:rsid w:val="007B51BF"/>
    <w:rsid w:val="007B5E7D"/>
    <w:rsid w:val="007B5F6E"/>
    <w:rsid w:val="007C0B9D"/>
    <w:rsid w:val="007C209C"/>
    <w:rsid w:val="007C2673"/>
    <w:rsid w:val="007C2818"/>
    <w:rsid w:val="007C439B"/>
    <w:rsid w:val="007D00F7"/>
    <w:rsid w:val="007D05C7"/>
    <w:rsid w:val="007D1354"/>
    <w:rsid w:val="007D2691"/>
    <w:rsid w:val="007D419B"/>
    <w:rsid w:val="007E0BF6"/>
    <w:rsid w:val="007E66F1"/>
    <w:rsid w:val="007F1326"/>
    <w:rsid w:val="007F2C5C"/>
    <w:rsid w:val="007F2C84"/>
    <w:rsid w:val="007F534D"/>
    <w:rsid w:val="007F70EC"/>
    <w:rsid w:val="008004C0"/>
    <w:rsid w:val="00801B1F"/>
    <w:rsid w:val="00803A1E"/>
    <w:rsid w:val="00805667"/>
    <w:rsid w:val="008101C3"/>
    <w:rsid w:val="00811AAA"/>
    <w:rsid w:val="00817B9C"/>
    <w:rsid w:val="008241B6"/>
    <w:rsid w:val="008300D0"/>
    <w:rsid w:val="00830811"/>
    <w:rsid w:val="00833AC1"/>
    <w:rsid w:val="00833C84"/>
    <w:rsid w:val="00834ABF"/>
    <w:rsid w:val="00834F78"/>
    <w:rsid w:val="008350AB"/>
    <w:rsid w:val="00835397"/>
    <w:rsid w:val="00835AD7"/>
    <w:rsid w:val="00836201"/>
    <w:rsid w:val="00837BDE"/>
    <w:rsid w:val="00840AD1"/>
    <w:rsid w:val="00841A6D"/>
    <w:rsid w:val="00843DB1"/>
    <w:rsid w:val="00844249"/>
    <w:rsid w:val="0084491C"/>
    <w:rsid w:val="0084598E"/>
    <w:rsid w:val="00846CF1"/>
    <w:rsid w:val="008519DF"/>
    <w:rsid w:val="008614E0"/>
    <w:rsid w:val="00861CC0"/>
    <w:rsid w:val="0086299A"/>
    <w:rsid w:val="0086681F"/>
    <w:rsid w:val="008724C6"/>
    <w:rsid w:val="00872E75"/>
    <w:rsid w:val="00873424"/>
    <w:rsid w:val="00875C38"/>
    <w:rsid w:val="00876403"/>
    <w:rsid w:val="008864CF"/>
    <w:rsid w:val="00890BF4"/>
    <w:rsid w:val="008912B7"/>
    <w:rsid w:val="00892D26"/>
    <w:rsid w:val="008955E8"/>
    <w:rsid w:val="008A1513"/>
    <w:rsid w:val="008A4D2D"/>
    <w:rsid w:val="008A6D2A"/>
    <w:rsid w:val="008B2295"/>
    <w:rsid w:val="008B3B2A"/>
    <w:rsid w:val="008B4441"/>
    <w:rsid w:val="008B46F2"/>
    <w:rsid w:val="008B6030"/>
    <w:rsid w:val="008B674C"/>
    <w:rsid w:val="008C00CA"/>
    <w:rsid w:val="008C0771"/>
    <w:rsid w:val="008C1586"/>
    <w:rsid w:val="008C2D73"/>
    <w:rsid w:val="008C7627"/>
    <w:rsid w:val="008D179A"/>
    <w:rsid w:val="008D1C46"/>
    <w:rsid w:val="008D331B"/>
    <w:rsid w:val="008D41F1"/>
    <w:rsid w:val="008D6B0A"/>
    <w:rsid w:val="008D7EE9"/>
    <w:rsid w:val="008E0EA7"/>
    <w:rsid w:val="008E6D9F"/>
    <w:rsid w:val="008E72DB"/>
    <w:rsid w:val="008E74FB"/>
    <w:rsid w:val="008F237D"/>
    <w:rsid w:val="008F2DB3"/>
    <w:rsid w:val="008F3BF1"/>
    <w:rsid w:val="008F5455"/>
    <w:rsid w:val="008F6EA4"/>
    <w:rsid w:val="008F79D4"/>
    <w:rsid w:val="00901337"/>
    <w:rsid w:val="00901D74"/>
    <w:rsid w:val="00903B38"/>
    <w:rsid w:val="00907703"/>
    <w:rsid w:val="009110AF"/>
    <w:rsid w:val="0091377D"/>
    <w:rsid w:val="009142EA"/>
    <w:rsid w:val="00917F27"/>
    <w:rsid w:val="009238A1"/>
    <w:rsid w:val="009247CC"/>
    <w:rsid w:val="00925B9B"/>
    <w:rsid w:val="00926654"/>
    <w:rsid w:val="009277BD"/>
    <w:rsid w:val="009308FE"/>
    <w:rsid w:val="00933476"/>
    <w:rsid w:val="00937010"/>
    <w:rsid w:val="00937589"/>
    <w:rsid w:val="009409C1"/>
    <w:rsid w:val="00940A75"/>
    <w:rsid w:val="00946031"/>
    <w:rsid w:val="00946254"/>
    <w:rsid w:val="00953C6D"/>
    <w:rsid w:val="00955684"/>
    <w:rsid w:val="00960B1F"/>
    <w:rsid w:val="0097008D"/>
    <w:rsid w:val="00970C40"/>
    <w:rsid w:val="009717E0"/>
    <w:rsid w:val="00973208"/>
    <w:rsid w:val="0097424B"/>
    <w:rsid w:val="00983543"/>
    <w:rsid w:val="0098399F"/>
    <w:rsid w:val="009856B4"/>
    <w:rsid w:val="0098583D"/>
    <w:rsid w:val="009866C6"/>
    <w:rsid w:val="00986B14"/>
    <w:rsid w:val="00987A85"/>
    <w:rsid w:val="00987A9A"/>
    <w:rsid w:val="009911EF"/>
    <w:rsid w:val="009948B3"/>
    <w:rsid w:val="00994951"/>
    <w:rsid w:val="0099655D"/>
    <w:rsid w:val="009967A7"/>
    <w:rsid w:val="009967CC"/>
    <w:rsid w:val="009A05D3"/>
    <w:rsid w:val="009A14BC"/>
    <w:rsid w:val="009A66EA"/>
    <w:rsid w:val="009B1D0C"/>
    <w:rsid w:val="009B577F"/>
    <w:rsid w:val="009B6F1D"/>
    <w:rsid w:val="009B77A3"/>
    <w:rsid w:val="009C1433"/>
    <w:rsid w:val="009C255F"/>
    <w:rsid w:val="009D0275"/>
    <w:rsid w:val="009D372E"/>
    <w:rsid w:val="009D38C5"/>
    <w:rsid w:val="009D77B5"/>
    <w:rsid w:val="009E15A4"/>
    <w:rsid w:val="009E7AED"/>
    <w:rsid w:val="009F0D31"/>
    <w:rsid w:val="009F6CA9"/>
    <w:rsid w:val="00A11053"/>
    <w:rsid w:val="00A136A5"/>
    <w:rsid w:val="00A1703F"/>
    <w:rsid w:val="00A212C1"/>
    <w:rsid w:val="00A22AC0"/>
    <w:rsid w:val="00A242AA"/>
    <w:rsid w:val="00A2597D"/>
    <w:rsid w:val="00A26044"/>
    <w:rsid w:val="00A2694F"/>
    <w:rsid w:val="00A27368"/>
    <w:rsid w:val="00A34753"/>
    <w:rsid w:val="00A351ED"/>
    <w:rsid w:val="00A47336"/>
    <w:rsid w:val="00A56424"/>
    <w:rsid w:val="00A61FB7"/>
    <w:rsid w:val="00A62DC5"/>
    <w:rsid w:val="00A67E21"/>
    <w:rsid w:val="00A7025A"/>
    <w:rsid w:val="00A712C6"/>
    <w:rsid w:val="00A71FDA"/>
    <w:rsid w:val="00A74E76"/>
    <w:rsid w:val="00A8316B"/>
    <w:rsid w:val="00A92713"/>
    <w:rsid w:val="00A93CEA"/>
    <w:rsid w:val="00AA0B18"/>
    <w:rsid w:val="00AA2E7C"/>
    <w:rsid w:val="00AA3FDB"/>
    <w:rsid w:val="00AB2576"/>
    <w:rsid w:val="00AB67C8"/>
    <w:rsid w:val="00AB70C9"/>
    <w:rsid w:val="00AC02BB"/>
    <w:rsid w:val="00AC225B"/>
    <w:rsid w:val="00AC7E56"/>
    <w:rsid w:val="00AD35FE"/>
    <w:rsid w:val="00AD3D50"/>
    <w:rsid w:val="00AE140E"/>
    <w:rsid w:val="00AE23B1"/>
    <w:rsid w:val="00AE4297"/>
    <w:rsid w:val="00AE4862"/>
    <w:rsid w:val="00AE6E30"/>
    <w:rsid w:val="00AE6F59"/>
    <w:rsid w:val="00AF198C"/>
    <w:rsid w:val="00AF3340"/>
    <w:rsid w:val="00AF61FD"/>
    <w:rsid w:val="00AF7C08"/>
    <w:rsid w:val="00B0047E"/>
    <w:rsid w:val="00B006D7"/>
    <w:rsid w:val="00B00949"/>
    <w:rsid w:val="00B00AFB"/>
    <w:rsid w:val="00B00BD8"/>
    <w:rsid w:val="00B01573"/>
    <w:rsid w:val="00B039AE"/>
    <w:rsid w:val="00B03E42"/>
    <w:rsid w:val="00B05CED"/>
    <w:rsid w:val="00B06F99"/>
    <w:rsid w:val="00B10C79"/>
    <w:rsid w:val="00B1107D"/>
    <w:rsid w:val="00B1477B"/>
    <w:rsid w:val="00B15C86"/>
    <w:rsid w:val="00B16208"/>
    <w:rsid w:val="00B16380"/>
    <w:rsid w:val="00B16D37"/>
    <w:rsid w:val="00B2201F"/>
    <w:rsid w:val="00B24AE0"/>
    <w:rsid w:val="00B24D7D"/>
    <w:rsid w:val="00B27BEA"/>
    <w:rsid w:val="00B3160B"/>
    <w:rsid w:val="00B36044"/>
    <w:rsid w:val="00B373EB"/>
    <w:rsid w:val="00B4102B"/>
    <w:rsid w:val="00B43CF6"/>
    <w:rsid w:val="00B4453F"/>
    <w:rsid w:val="00B45EE9"/>
    <w:rsid w:val="00B50FED"/>
    <w:rsid w:val="00B5229E"/>
    <w:rsid w:val="00B60353"/>
    <w:rsid w:val="00B758CC"/>
    <w:rsid w:val="00B77001"/>
    <w:rsid w:val="00B77196"/>
    <w:rsid w:val="00B8024D"/>
    <w:rsid w:val="00B910D8"/>
    <w:rsid w:val="00BA10F0"/>
    <w:rsid w:val="00BA26E2"/>
    <w:rsid w:val="00BC1A1B"/>
    <w:rsid w:val="00BC21FC"/>
    <w:rsid w:val="00BC7B41"/>
    <w:rsid w:val="00BD2E9E"/>
    <w:rsid w:val="00BD5694"/>
    <w:rsid w:val="00BD74D8"/>
    <w:rsid w:val="00BE7B94"/>
    <w:rsid w:val="00BE7D35"/>
    <w:rsid w:val="00BF539D"/>
    <w:rsid w:val="00BF6372"/>
    <w:rsid w:val="00BF7274"/>
    <w:rsid w:val="00C06ADC"/>
    <w:rsid w:val="00C06B47"/>
    <w:rsid w:val="00C1187A"/>
    <w:rsid w:val="00C15C51"/>
    <w:rsid w:val="00C21C72"/>
    <w:rsid w:val="00C22F29"/>
    <w:rsid w:val="00C24EE7"/>
    <w:rsid w:val="00C31C4E"/>
    <w:rsid w:val="00C31F7A"/>
    <w:rsid w:val="00C34E02"/>
    <w:rsid w:val="00C36793"/>
    <w:rsid w:val="00C40CF2"/>
    <w:rsid w:val="00C4106C"/>
    <w:rsid w:val="00C41109"/>
    <w:rsid w:val="00C41387"/>
    <w:rsid w:val="00C41D01"/>
    <w:rsid w:val="00C45180"/>
    <w:rsid w:val="00C51A9B"/>
    <w:rsid w:val="00C54CB4"/>
    <w:rsid w:val="00C57FEB"/>
    <w:rsid w:val="00C622A1"/>
    <w:rsid w:val="00C62D61"/>
    <w:rsid w:val="00C641AB"/>
    <w:rsid w:val="00C6564B"/>
    <w:rsid w:val="00C72C83"/>
    <w:rsid w:val="00C72CCE"/>
    <w:rsid w:val="00C76065"/>
    <w:rsid w:val="00C82AC2"/>
    <w:rsid w:val="00C83781"/>
    <w:rsid w:val="00C83AC8"/>
    <w:rsid w:val="00C91996"/>
    <w:rsid w:val="00C96055"/>
    <w:rsid w:val="00CA0720"/>
    <w:rsid w:val="00CA290C"/>
    <w:rsid w:val="00CA3023"/>
    <w:rsid w:val="00CA3817"/>
    <w:rsid w:val="00CA7BA4"/>
    <w:rsid w:val="00CB0429"/>
    <w:rsid w:val="00CB10B6"/>
    <w:rsid w:val="00CB5A65"/>
    <w:rsid w:val="00CB7566"/>
    <w:rsid w:val="00CC1455"/>
    <w:rsid w:val="00CC24F9"/>
    <w:rsid w:val="00CC5281"/>
    <w:rsid w:val="00CD01C5"/>
    <w:rsid w:val="00CD5515"/>
    <w:rsid w:val="00CD7B66"/>
    <w:rsid w:val="00CD7D67"/>
    <w:rsid w:val="00CE2BD1"/>
    <w:rsid w:val="00CE2C44"/>
    <w:rsid w:val="00CE2FB5"/>
    <w:rsid w:val="00CE4F02"/>
    <w:rsid w:val="00CE51DE"/>
    <w:rsid w:val="00CE5BC6"/>
    <w:rsid w:val="00CE74D2"/>
    <w:rsid w:val="00CF05A1"/>
    <w:rsid w:val="00CF0B92"/>
    <w:rsid w:val="00CF57EB"/>
    <w:rsid w:val="00D00DBE"/>
    <w:rsid w:val="00D04694"/>
    <w:rsid w:val="00D05675"/>
    <w:rsid w:val="00D0787B"/>
    <w:rsid w:val="00D1056C"/>
    <w:rsid w:val="00D11CA0"/>
    <w:rsid w:val="00D12CA5"/>
    <w:rsid w:val="00D17D29"/>
    <w:rsid w:val="00D2095E"/>
    <w:rsid w:val="00D251E1"/>
    <w:rsid w:val="00D26083"/>
    <w:rsid w:val="00D3159D"/>
    <w:rsid w:val="00D3294B"/>
    <w:rsid w:val="00D34BD0"/>
    <w:rsid w:val="00D36F6C"/>
    <w:rsid w:val="00D37BB2"/>
    <w:rsid w:val="00D41E72"/>
    <w:rsid w:val="00D4462E"/>
    <w:rsid w:val="00D507E6"/>
    <w:rsid w:val="00D53C4D"/>
    <w:rsid w:val="00D54553"/>
    <w:rsid w:val="00D5659E"/>
    <w:rsid w:val="00D61B94"/>
    <w:rsid w:val="00D64687"/>
    <w:rsid w:val="00D65FE5"/>
    <w:rsid w:val="00D6708A"/>
    <w:rsid w:val="00D70C44"/>
    <w:rsid w:val="00D73046"/>
    <w:rsid w:val="00D7499E"/>
    <w:rsid w:val="00D77574"/>
    <w:rsid w:val="00D82B82"/>
    <w:rsid w:val="00D83531"/>
    <w:rsid w:val="00D84015"/>
    <w:rsid w:val="00D924C8"/>
    <w:rsid w:val="00D94FAA"/>
    <w:rsid w:val="00DB109F"/>
    <w:rsid w:val="00DB3435"/>
    <w:rsid w:val="00DB36B0"/>
    <w:rsid w:val="00DB3837"/>
    <w:rsid w:val="00DB52A1"/>
    <w:rsid w:val="00DB5C85"/>
    <w:rsid w:val="00DC08E1"/>
    <w:rsid w:val="00DC2FAA"/>
    <w:rsid w:val="00DD06DB"/>
    <w:rsid w:val="00DD2D53"/>
    <w:rsid w:val="00DD58ED"/>
    <w:rsid w:val="00DE122E"/>
    <w:rsid w:val="00DE1590"/>
    <w:rsid w:val="00DE5524"/>
    <w:rsid w:val="00DE60AE"/>
    <w:rsid w:val="00DE7554"/>
    <w:rsid w:val="00DF0E5C"/>
    <w:rsid w:val="00DF1346"/>
    <w:rsid w:val="00DF2940"/>
    <w:rsid w:val="00DF396E"/>
    <w:rsid w:val="00DF6B6A"/>
    <w:rsid w:val="00E02B77"/>
    <w:rsid w:val="00E03DE0"/>
    <w:rsid w:val="00E04EEC"/>
    <w:rsid w:val="00E060A3"/>
    <w:rsid w:val="00E06197"/>
    <w:rsid w:val="00E11BF8"/>
    <w:rsid w:val="00E1380C"/>
    <w:rsid w:val="00E13B2B"/>
    <w:rsid w:val="00E1577C"/>
    <w:rsid w:val="00E163E5"/>
    <w:rsid w:val="00E217C9"/>
    <w:rsid w:val="00E25C3C"/>
    <w:rsid w:val="00E25D9E"/>
    <w:rsid w:val="00E267B5"/>
    <w:rsid w:val="00E277F8"/>
    <w:rsid w:val="00E279A8"/>
    <w:rsid w:val="00E36C2A"/>
    <w:rsid w:val="00E37415"/>
    <w:rsid w:val="00E57EB9"/>
    <w:rsid w:val="00E64109"/>
    <w:rsid w:val="00E64BB1"/>
    <w:rsid w:val="00E64BDA"/>
    <w:rsid w:val="00E64EA5"/>
    <w:rsid w:val="00E65AA4"/>
    <w:rsid w:val="00E71BE7"/>
    <w:rsid w:val="00E72E5F"/>
    <w:rsid w:val="00E74922"/>
    <w:rsid w:val="00E75BF7"/>
    <w:rsid w:val="00E81CCB"/>
    <w:rsid w:val="00E86E13"/>
    <w:rsid w:val="00E87700"/>
    <w:rsid w:val="00E92377"/>
    <w:rsid w:val="00E948E1"/>
    <w:rsid w:val="00E96173"/>
    <w:rsid w:val="00E97456"/>
    <w:rsid w:val="00EA0076"/>
    <w:rsid w:val="00EA1035"/>
    <w:rsid w:val="00EA31CA"/>
    <w:rsid w:val="00EB5B5F"/>
    <w:rsid w:val="00EC019D"/>
    <w:rsid w:val="00EC15DC"/>
    <w:rsid w:val="00EC2572"/>
    <w:rsid w:val="00EC5E07"/>
    <w:rsid w:val="00EC753B"/>
    <w:rsid w:val="00ED076E"/>
    <w:rsid w:val="00ED0A84"/>
    <w:rsid w:val="00ED61D6"/>
    <w:rsid w:val="00ED631B"/>
    <w:rsid w:val="00ED6EEF"/>
    <w:rsid w:val="00EE0158"/>
    <w:rsid w:val="00EE103E"/>
    <w:rsid w:val="00EE3497"/>
    <w:rsid w:val="00EE378E"/>
    <w:rsid w:val="00EF447F"/>
    <w:rsid w:val="00EF4624"/>
    <w:rsid w:val="00F010F8"/>
    <w:rsid w:val="00F01B05"/>
    <w:rsid w:val="00F10488"/>
    <w:rsid w:val="00F12F77"/>
    <w:rsid w:val="00F131F8"/>
    <w:rsid w:val="00F2209B"/>
    <w:rsid w:val="00F22569"/>
    <w:rsid w:val="00F25E04"/>
    <w:rsid w:val="00F27843"/>
    <w:rsid w:val="00F3004D"/>
    <w:rsid w:val="00F31B2A"/>
    <w:rsid w:val="00F337C0"/>
    <w:rsid w:val="00F36305"/>
    <w:rsid w:val="00F37A27"/>
    <w:rsid w:val="00F4242D"/>
    <w:rsid w:val="00F43627"/>
    <w:rsid w:val="00F45BB4"/>
    <w:rsid w:val="00F52C34"/>
    <w:rsid w:val="00F56282"/>
    <w:rsid w:val="00F56637"/>
    <w:rsid w:val="00F61D48"/>
    <w:rsid w:val="00F65F6A"/>
    <w:rsid w:val="00F83C92"/>
    <w:rsid w:val="00F8540A"/>
    <w:rsid w:val="00F8654A"/>
    <w:rsid w:val="00F90348"/>
    <w:rsid w:val="00F90678"/>
    <w:rsid w:val="00F9130D"/>
    <w:rsid w:val="00F9189C"/>
    <w:rsid w:val="00F9406B"/>
    <w:rsid w:val="00F9434E"/>
    <w:rsid w:val="00FA11BA"/>
    <w:rsid w:val="00FB3544"/>
    <w:rsid w:val="00FB689D"/>
    <w:rsid w:val="00FB6F34"/>
    <w:rsid w:val="00FC5800"/>
    <w:rsid w:val="00FD0B42"/>
    <w:rsid w:val="00FD2081"/>
    <w:rsid w:val="00FD44AF"/>
    <w:rsid w:val="00FE1713"/>
    <w:rsid w:val="00FE38FD"/>
    <w:rsid w:val="00FE4863"/>
    <w:rsid w:val="00FE52B3"/>
    <w:rsid w:val="00FE5E0D"/>
    <w:rsid w:val="00FE634D"/>
    <w:rsid w:val="00FE792C"/>
    <w:rsid w:val="00FF2EE7"/>
    <w:rsid w:val="00FF36EB"/>
    <w:rsid w:val="00FF57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EEA8AA"/>
  <w15:chartTrackingRefBased/>
  <w15:docId w15:val="{D41EAB40-1060-49A1-9FAD-D3399C2B0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2201F"/>
    <w:rPr>
      <w:rFonts w:ascii="Courier" w:hAnsi="Courier"/>
      <w:sz w:val="24"/>
    </w:rPr>
  </w:style>
  <w:style w:type="paragraph" w:styleId="Titolo1">
    <w:name w:val="heading 1"/>
    <w:basedOn w:val="Normale"/>
    <w:next w:val="Normale"/>
    <w:qFormat/>
    <w:pPr>
      <w:numPr>
        <w:numId w:val="1"/>
      </w:numPr>
      <w:spacing w:before="480" w:after="240"/>
      <w:outlineLvl w:val="0"/>
    </w:pPr>
    <w:rPr>
      <w:b/>
      <w:caps/>
      <w:sz w:val="32"/>
    </w:rPr>
  </w:style>
  <w:style w:type="paragraph" w:styleId="Titolo2">
    <w:name w:val="heading 2"/>
    <w:basedOn w:val="Normale"/>
    <w:next w:val="Normale"/>
    <w:qFormat/>
    <w:pPr>
      <w:numPr>
        <w:ilvl w:val="1"/>
        <w:numId w:val="1"/>
      </w:numPr>
      <w:spacing w:before="480" w:after="240"/>
      <w:jc w:val="both"/>
      <w:outlineLvl w:val="1"/>
    </w:pPr>
    <w:rPr>
      <w:b/>
      <w:caps/>
      <w:sz w:val="28"/>
    </w:rPr>
  </w:style>
  <w:style w:type="paragraph" w:styleId="Titolo3">
    <w:name w:val="heading 3"/>
    <w:basedOn w:val="Normale"/>
    <w:next w:val="Rientronormale1"/>
    <w:qFormat/>
    <w:pPr>
      <w:numPr>
        <w:ilvl w:val="2"/>
        <w:numId w:val="1"/>
      </w:numPr>
      <w:tabs>
        <w:tab w:val="right" w:pos="10206"/>
      </w:tabs>
      <w:spacing w:before="60" w:after="120" w:line="360" w:lineRule="atLeast"/>
      <w:jc w:val="both"/>
      <w:outlineLvl w:val="2"/>
    </w:pPr>
    <w:rPr>
      <w:b/>
      <w:sz w:val="26"/>
    </w:rPr>
  </w:style>
  <w:style w:type="paragraph" w:styleId="Titolo4">
    <w:name w:val="heading 4"/>
    <w:basedOn w:val="Normale"/>
    <w:next w:val="Rientronormale1"/>
    <w:qFormat/>
    <w:pPr>
      <w:numPr>
        <w:ilvl w:val="3"/>
        <w:numId w:val="1"/>
      </w:numPr>
      <w:spacing w:before="120" w:after="120"/>
      <w:outlineLvl w:val="3"/>
    </w:pPr>
    <w:rPr>
      <w:b/>
    </w:rPr>
  </w:style>
  <w:style w:type="paragraph" w:styleId="Titolo5">
    <w:name w:val="heading 5"/>
    <w:basedOn w:val="Normale"/>
    <w:next w:val="Rientronormale1"/>
    <w:link w:val="Titolo5Carattere"/>
    <w:uiPriority w:val="9"/>
    <w:qFormat/>
    <w:pPr>
      <w:numPr>
        <w:ilvl w:val="4"/>
        <w:numId w:val="1"/>
      </w:numPr>
      <w:outlineLvl w:val="4"/>
    </w:pPr>
    <w:rPr>
      <w:b/>
      <w:sz w:val="20"/>
    </w:rPr>
  </w:style>
  <w:style w:type="paragraph" w:styleId="Titolo6">
    <w:name w:val="heading 6"/>
    <w:basedOn w:val="Normale"/>
    <w:next w:val="Rientronormale1"/>
    <w:qFormat/>
    <w:pPr>
      <w:numPr>
        <w:ilvl w:val="5"/>
        <w:numId w:val="1"/>
      </w:numPr>
      <w:outlineLvl w:val="5"/>
    </w:pPr>
    <w:rPr>
      <w:sz w:val="20"/>
      <w:u w:val="single"/>
    </w:rPr>
  </w:style>
  <w:style w:type="paragraph" w:styleId="Titolo7">
    <w:name w:val="heading 7"/>
    <w:basedOn w:val="Normale"/>
    <w:next w:val="Rientronormale1"/>
    <w:qFormat/>
    <w:pPr>
      <w:numPr>
        <w:ilvl w:val="6"/>
        <w:numId w:val="1"/>
      </w:numPr>
      <w:outlineLvl w:val="6"/>
    </w:pPr>
    <w:rPr>
      <w:i/>
      <w:sz w:val="20"/>
    </w:rPr>
  </w:style>
  <w:style w:type="paragraph" w:styleId="Titolo8">
    <w:name w:val="heading 8"/>
    <w:basedOn w:val="Normale"/>
    <w:next w:val="Rientronormale1"/>
    <w:qFormat/>
    <w:pPr>
      <w:numPr>
        <w:ilvl w:val="7"/>
        <w:numId w:val="1"/>
      </w:numPr>
      <w:outlineLvl w:val="7"/>
    </w:pPr>
    <w:rPr>
      <w:i/>
      <w:sz w:val="20"/>
    </w:rPr>
  </w:style>
  <w:style w:type="paragraph" w:styleId="Titolo9">
    <w:name w:val="heading 9"/>
    <w:basedOn w:val="Normale"/>
    <w:next w:val="Rientronormale1"/>
    <w:qFormat/>
    <w:pPr>
      <w:numPr>
        <w:ilvl w:val="8"/>
        <w:numId w:val="1"/>
      </w:numPr>
      <w:outlineLvl w:val="8"/>
    </w:pPr>
    <w:rPr>
      <w:i/>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3z0">
    <w:name w:val="WW8Num3z0"/>
    <w:rPr>
      <w:rFonts w:ascii="Symbol" w:hAnsi="Symbol"/>
      <w:color w:val="auto"/>
      <w:sz w:val="22"/>
    </w:rPr>
  </w:style>
  <w:style w:type="character" w:customStyle="1" w:styleId="WW8Num3z1">
    <w:name w:val="WW8Num3z1"/>
    <w:rPr>
      <w:rFonts w:ascii="MT Extra" w:hAnsi="MT Extra"/>
    </w:rPr>
  </w:style>
  <w:style w:type="character" w:customStyle="1" w:styleId="WW8Num3z2">
    <w:name w:val="WW8Num3z2"/>
    <w:rPr>
      <w:rFonts w:ascii="Arial" w:hAnsi="Arial"/>
    </w:rPr>
  </w:style>
  <w:style w:type="character" w:customStyle="1" w:styleId="WW8Num3z3">
    <w:name w:val="WW8Num3z3"/>
    <w:rPr>
      <w:rFonts w:ascii="Symbol" w:hAnsi="Symbol"/>
    </w:rPr>
  </w:style>
  <w:style w:type="character" w:customStyle="1" w:styleId="WW8Num3z5">
    <w:name w:val="WW8Num3z5"/>
    <w:rPr>
      <w:rFonts w:ascii="Wingdings" w:hAnsi="Wingdings"/>
    </w:rPr>
  </w:style>
  <w:style w:type="character" w:customStyle="1" w:styleId="WW8Num5z0">
    <w:name w:val="WW8Num5z0"/>
    <w:rPr>
      <w:rFonts w:ascii="Symbol" w:hAnsi="Symbol"/>
      <w:sz w:val="16"/>
      <w:szCs w:val="16"/>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sz w:val="16"/>
      <w:szCs w:val="16"/>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6z4">
    <w:name w:val="WW8Num6z4"/>
    <w:rPr>
      <w:rFonts w:ascii="Courier New" w:hAnsi="Courier New" w:cs="Courier New"/>
    </w:rPr>
  </w:style>
  <w:style w:type="character" w:customStyle="1" w:styleId="WW8Num7z0">
    <w:name w:val="WW8Num7z0"/>
    <w:rPr>
      <w:rFonts w:ascii="Symbol" w:hAnsi="Symbol"/>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Carpredefinitoparagrafo1">
    <w:name w:val="Car. predefinito paragrafo1"/>
  </w:style>
  <w:style w:type="character" w:styleId="Numeropagina">
    <w:name w:val="page number"/>
    <w:basedOn w:val="Carpredefinitoparagrafo1"/>
  </w:style>
  <w:style w:type="character" w:styleId="Collegamentoipertestuale">
    <w:name w:val="Hyperlink"/>
    <w:rPr>
      <w:color w:val="0000FF"/>
      <w:u w:val="single"/>
    </w:rPr>
  </w:style>
  <w:style w:type="character" w:customStyle="1" w:styleId="grame">
    <w:name w:val="grame"/>
    <w:basedOn w:val="Carpredefinitoparagrafo1"/>
  </w:style>
  <w:style w:type="character" w:customStyle="1" w:styleId="spelle">
    <w:name w:val="spelle"/>
    <w:basedOn w:val="Carpredefinitoparagrafo1"/>
  </w:style>
  <w:style w:type="paragraph" w:customStyle="1" w:styleId="Intestazione1">
    <w:name w:val="Intestazione1"/>
    <w:basedOn w:val="Normale"/>
    <w:next w:val="Corpotesto"/>
    <w:pPr>
      <w:keepNext/>
      <w:spacing w:before="240" w:after="120"/>
    </w:pPr>
    <w:rPr>
      <w:rFonts w:ascii="Arial" w:eastAsia="Arial Unicode MS" w:hAnsi="Arial" w:cs="Tahoma"/>
      <w:sz w:val="28"/>
      <w:szCs w:val="28"/>
    </w:rPr>
  </w:style>
  <w:style w:type="paragraph" w:styleId="Corpotesto">
    <w:name w:val="Body Text"/>
    <w:basedOn w:val="Normale"/>
    <w:pPr>
      <w:spacing w:before="120"/>
      <w:jc w:val="both"/>
    </w:pPr>
  </w:style>
  <w:style w:type="paragraph" w:styleId="Elenco">
    <w:name w:val="List"/>
    <w:basedOn w:val="Corpotesto"/>
    <w:rPr>
      <w:rFonts w:cs="Tahoma"/>
    </w:rPr>
  </w:style>
  <w:style w:type="paragraph" w:customStyle="1" w:styleId="Didascalia1">
    <w:name w:val="Didascalia1"/>
    <w:basedOn w:val="Normale"/>
    <w:next w:val="Normale"/>
    <w:pPr>
      <w:spacing w:before="120" w:after="120"/>
    </w:pPr>
    <w:rPr>
      <w:b/>
    </w:rPr>
  </w:style>
  <w:style w:type="paragraph" w:customStyle="1" w:styleId="Indice">
    <w:name w:val="Indice"/>
    <w:basedOn w:val="Normale"/>
    <w:pPr>
      <w:suppressLineNumbers/>
    </w:pPr>
    <w:rPr>
      <w:rFonts w:cs="Tahoma"/>
    </w:rPr>
  </w:style>
  <w:style w:type="paragraph" w:customStyle="1" w:styleId="Rientronormale1">
    <w:name w:val="Rientro normale1"/>
    <w:basedOn w:val="Normale"/>
    <w:pPr>
      <w:ind w:left="708"/>
    </w:pPr>
  </w:style>
  <w:style w:type="paragraph" w:customStyle="1" w:styleId="Testocommento1">
    <w:name w:val="Testo commento1"/>
    <w:basedOn w:val="Normale"/>
    <w:rPr>
      <w:sz w:val="20"/>
    </w:rPr>
  </w:style>
  <w:style w:type="paragraph" w:styleId="Sommario8">
    <w:name w:val="toc 8"/>
    <w:basedOn w:val="Normale"/>
    <w:next w:val="Normale"/>
    <w:pPr>
      <w:tabs>
        <w:tab w:val="right" w:pos="9639"/>
      </w:tabs>
      <w:ind w:left="1540"/>
    </w:pPr>
    <w:rPr>
      <w:sz w:val="20"/>
    </w:rPr>
  </w:style>
  <w:style w:type="paragraph" w:styleId="Sommario7">
    <w:name w:val="toc 7"/>
    <w:basedOn w:val="Normale"/>
    <w:next w:val="Normale"/>
    <w:pPr>
      <w:tabs>
        <w:tab w:val="right" w:pos="9639"/>
      </w:tabs>
      <w:ind w:left="1320"/>
    </w:pPr>
    <w:rPr>
      <w:sz w:val="20"/>
    </w:rPr>
  </w:style>
  <w:style w:type="paragraph" w:styleId="Sommario6">
    <w:name w:val="toc 6"/>
    <w:basedOn w:val="Normale"/>
    <w:next w:val="Normale"/>
    <w:pPr>
      <w:tabs>
        <w:tab w:val="right" w:pos="9639"/>
      </w:tabs>
      <w:ind w:left="1100"/>
    </w:pPr>
    <w:rPr>
      <w:sz w:val="20"/>
    </w:rPr>
  </w:style>
  <w:style w:type="paragraph" w:styleId="Sommario5">
    <w:name w:val="toc 5"/>
    <w:basedOn w:val="Normale"/>
    <w:next w:val="Normale"/>
    <w:pPr>
      <w:tabs>
        <w:tab w:val="right" w:pos="9639"/>
      </w:tabs>
      <w:ind w:left="880"/>
    </w:pPr>
    <w:rPr>
      <w:sz w:val="20"/>
    </w:rPr>
  </w:style>
  <w:style w:type="paragraph" w:styleId="Sommario4">
    <w:name w:val="toc 4"/>
    <w:basedOn w:val="Normale"/>
    <w:next w:val="Normale"/>
    <w:pPr>
      <w:tabs>
        <w:tab w:val="right" w:pos="9639"/>
      </w:tabs>
      <w:ind w:left="660"/>
    </w:pPr>
    <w:rPr>
      <w:sz w:val="20"/>
    </w:rPr>
  </w:style>
  <w:style w:type="paragraph" w:styleId="Sommario3">
    <w:name w:val="toc 3"/>
    <w:basedOn w:val="Normale"/>
    <w:next w:val="Normale"/>
    <w:pPr>
      <w:tabs>
        <w:tab w:val="right" w:pos="9639"/>
      </w:tabs>
      <w:ind w:left="440"/>
    </w:pPr>
    <w:rPr>
      <w:sz w:val="20"/>
    </w:rPr>
  </w:style>
  <w:style w:type="paragraph" w:styleId="Sommario2">
    <w:name w:val="toc 2"/>
    <w:basedOn w:val="Normale"/>
    <w:next w:val="Normale"/>
    <w:pPr>
      <w:tabs>
        <w:tab w:val="right" w:pos="9639"/>
      </w:tabs>
      <w:spacing w:before="240"/>
      <w:ind w:left="220"/>
    </w:pPr>
    <w:rPr>
      <w:b/>
      <w:sz w:val="20"/>
    </w:rPr>
  </w:style>
  <w:style w:type="paragraph" w:styleId="Sommario1">
    <w:name w:val="toc 1"/>
    <w:basedOn w:val="Normale"/>
    <w:next w:val="Normale"/>
    <w:pPr>
      <w:tabs>
        <w:tab w:val="right" w:pos="9639"/>
      </w:tabs>
      <w:spacing w:before="360"/>
    </w:pPr>
    <w:rPr>
      <w:rFonts w:ascii="Arial" w:hAnsi="Arial"/>
      <w:b/>
      <w:caps/>
    </w:rPr>
  </w:style>
  <w:style w:type="paragraph" w:customStyle="1" w:styleId="WW-Indice7">
    <w:name w:val="WW-Indice 7"/>
    <w:basedOn w:val="Normale"/>
    <w:next w:val="Normale"/>
    <w:pPr>
      <w:ind w:left="1698"/>
    </w:pPr>
  </w:style>
  <w:style w:type="paragraph" w:customStyle="1" w:styleId="WW-Indice6">
    <w:name w:val="WW-Indice 6"/>
    <w:basedOn w:val="Normale"/>
    <w:next w:val="Normale"/>
    <w:pPr>
      <w:ind w:left="1415"/>
    </w:pPr>
  </w:style>
  <w:style w:type="paragraph" w:customStyle="1" w:styleId="WW-Indice5">
    <w:name w:val="WW-Indice 5"/>
    <w:basedOn w:val="Normale"/>
    <w:next w:val="Normale"/>
    <w:pPr>
      <w:ind w:left="1132"/>
    </w:pPr>
  </w:style>
  <w:style w:type="paragraph" w:customStyle="1" w:styleId="WW-Indice4">
    <w:name w:val="WW-Indice 4"/>
    <w:basedOn w:val="Normale"/>
    <w:next w:val="Normale"/>
    <w:pPr>
      <w:ind w:left="849"/>
    </w:pPr>
  </w:style>
  <w:style w:type="paragraph" w:styleId="Indice3">
    <w:name w:val="index 3"/>
    <w:basedOn w:val="Normale"/>
    <w:next w:val="Normale"/>
    <w:pPr>
      <w:ind w:left="566"/>
    </w:pPr>
  </w:style>
  <w:style w:type="paragraph" w:styleId="Indice2">
    <w:name w:val="index 2"/>
    <w:basedOn w:val="Normale"/>
    <w:next w:val="Normale"/>
    <w:pPr>
      <w:ind w:left="283"/>
    </w:pPr>
  </w:style>
  <w:style w:type="paragraph" w:styleId="Indice1">
    <w:name w:val="index 1"/>
    <w:basedOn w:val="Normale"/>
    <w:next w:val="Normale"/>
  </w:style>
  <w:style w:type="paragraph" w:styleId="Titoloindice">
    <w:name w:val="index heading"/>
    <w:basedOn w:val="Normale"/>
    <w:next w:val="Indice1"/>
  </w:style>
  <w:style w:type="paragraph" w:styleId="Pidipagina">
    <w:name w:val="footer"/>
    <w:basedOn w:val="Normale"/>
    <w:link w:val="PidipaginaCarattere"/>
    <w:pPr>
      <w:tabs>
        <w:tab w:val="center" w:pos="4819"/>
        <w:tab w:val="right" w:pos="9071"/>
      </w:tabs>
    </w:pPr>
  </w:style>
  <w:style w:type="paragraph" w:styleId="Intestazione">
    <w:name w:val="header"/>
    <w:basedOn w:val="Normale"/>
    <w:pPr>
      <w:tabs>
        <w:tab w:val="center" w:pos="4819"/>
        <w:tab w:val="right" w:pos="9071"/>
      </w:tabs>
    </w:pPr>
  </w:style>
  <w:style w:type="paragraph" w:styleId="Testonotaapidipagina">
    <w:name w:val="footnote text"/>
    <w:basedOn w:val="Normale"/>
    <w:rPr>
      <w:sz w:val="20"/>
    </w:rPr>
  </w:style>
  <w:style w:type="paragraph" w:customStyle="1" w:styleId="Sommario91">
    <w:name w:val="Sommario 91"/>
    <w:basedOn w:val="Normale"/>
    <w:next w:val="Normale"/>
    <w:pPr>
      <w:tabs>
        <w:tab w:val="right" w:leader="dot" w:pos="9639"/>
      </w:tabs>
      <w:ind w:left="1680"/>
    </w:pPr>
    <w:rPr>
      <w:sz w:val="20"/>
    </w:rPr>
  </w:style>
  <w:style w:type="paragraph" w:customStyle="1" w:styleId="A">
    <w:name w:val="A"/>
    <w:basedOn w:val="Rientronormale1"/>
    <w:pPr>
      <w:pBdr>
        <w:top w:val="single" w:sz="4" w:space="1" w:color="000000"/>
        <w:left w:val="single" w:sz="4" w:space="1" w:color="000000"/>
        <w:bottom w:val="single" w:sz="4" w:space="1" w:color="000000"/>
        <w:right w:val="single" w:sz="4" w:space="1" w:color="000000"/>
      </w:pBdr>
      <w:jc w:val="center"/>
    </w:pPr>
  </w:style>
  <w:style w:type="paragraph" w:styleId="Sommario9">
    <w:name w:val="toc 9"/>
    <w:basedOn w:val="Normale"/>
    <w:next w:val="Normale"/>
    <w:pPr>
      <w:tabs>
        <w:tab w:val="right" w:pos="9639"/>
      </w:tabs>
      <w:ind w:left="1760"/>
    </w:pPr>
    <w:rPr>
      <w:sz w:val="20"/>
    </w:rPr>
  </w:style>
  <w:style w:type="paragraph" w:customStyle="1" w:styleId="Elencocontinua1">
    <w:name w:val="Elenco continua1"/>
    <w:basedOn w:val="Normale"/>
    <w:pPr>
      <w:spacing w:after="120"/>
      <w:ind w:left="283"/>
    </w:pPr>
  </w:style>
  <w:style w:type="paragraph" w:styleId="Titolo">
    <w:name w:val="Title"/>
    <w:basedOn w:val="Normale"/>
    <w:next w:val="Sottotitolo"/>
    <w:qFormat/>
    <w:pPr>
      <w:spacing w:before="480" w:after="480"/>
      <w:ind w:right="-142"/>
      <w:jc w:val="center"/>
    </w:pPr>
    <w:rPr>
      <w:b/>
      <w:caps/>
      <w:kern w:val="1"/>
      <w:sz w:val="44"/>
    </w:rPr>
  </w:style>
  <w:style w:type="paragraph" w:styleId="Sottotitolo">
    <w:name w:val="Subtitle"/>
    <w:basedOn w:val="Intestazione1"/>
    <w:next w:val="Corpotesto"/>
    <w:qFormat/>
    <w:pPr>
      <w:jc w:val="center"/>
    </w:pPr>
    <w:rPr>
      <w:i/>
      <w:iCs/>
    </w:rPr>
  </w:style>
  <w:style w:type="paragraph" w:customStyle="1" w:styleId="Puntato">
    <w:name w:val="Puntato"/>
    <w:basedOn w:val="Normale"/>
    <w:pPr>
      <w:numPr>
        <w:numId w:val="2"/>
      </w:numPr>
      <w:jc w:val="both"/>
    </w:pPr>
  </w:style>
  <w:style w:type="paragraph" w:styleId="Rientrocorpodeltesto">
    <w:name w:val="Body Text Indent"/>
    <w:basedOn w:val="Normale"/>
    <w:link w:val="RientrocorpodeltestoCarattere"/>
    <w:pPr>
      <w:ind w:left="709"/>
    </w:pPr>
  </w:style>
  <w:style w:type="paragraph" w:customStyle="1" w:styleId="Mappadocumento1">
    <w:name w:val="Mappa documento1"/>
    <w:basedOn w:val="Normale"/>
    <w:pPr>
      <w:shd w:val="clear" w:color="auto" w:fill="000080"/>
    </w:pPr>
    <w:rPr>
      <w:rFonts w:ascii="Tahoma" w:hAnsi="Tahoma"/>
    </w:rPr>
  </w:style>
  <w:style w:type="paragraph" w:customStyle="1" w:styleId="Corpodeltesto21">
    <w:name w:val="Corpo del testo 21"/>
    <w:basedOn w:val="Normale"/>
    <w:pPr>
      <w:jc w:val="center"/>
    </w:pPr>
  </w:style>
  <w:style w:type="paragraph" w:customStyle="1" w:styleId="NUOVOINDIRIZZO">
    <w:name w:val="NUOVO INDIRIZZO"/>
    <w:basedOn w:val="Normale"/>
    <w:pPr>
      <w:tabs>
        <w:tab w:val="left" w:pos="567"/>
        <w:tab w:val="left" w:leader="dot" w:pos="5220"/>
        <w:tab w:val="right" w:leader="dot" w:pos="9638"/>
      </w:tabs>
      <w:spacing w:after="240"/>
      <w:ind w:left="360"/>
    </w:pPr>
    <w:rPr>
      <w:i/>
      <w:sz w:val="20"/>
      <w:szCs w:val="24"/>
    </w:rPr>
  </w:style>
  <w:style w:type="paragraph" w:customStyle="1" w:styleId="NUOVOTESTONUOVO">
    <w:name w:val="NUOVO TESTO NUOVO"/>
    <w:basedOn w:val="Normale"/>
    <w:pPr>
      <w:tabs>
        <w:tab w:val="left" w:pos="3960"/>
        <w:tab w:val="left" w:leader="dot" w:pos="6379"/>
        <w:tab w:val="right" w:leader="dot" w:pos="9638"/>
      </w:tabs>
      <w:ind w:left="357"/>
    </w:pPr>
    <w:rPr>
      <w:szCs w:val="24"/>
    </w:r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character" w:styleId="Rimandocommento">
    <w:name w:val="annotation reference"/>
    <w:rsid w:val="00ED6EEF"/>
    <w:rPr>
      <w:sz w:val="16"/>
      <w:szCs w:val="16"/>
    </w:rPr>
  </w:style>
  <w:style w:type="paragraph" w:styleId="Testocommento">
    <w:name w:val="annotation text"/>
    <w:basedOn w:val="Normale"/>
    <w:link w:val="TestocommentoCarattere"/>
    <w:rsid w:val="00ED6EEF"/>
    <w:rPr>
      <w:sz w:val="20"/>
    </w:rPr>
  </w:style>
  <w:style w:type="character" w:customStyle="1" w:styleId="TestocommentoCarattere">
    <w:name w:val="Testo commento Carattere"/>
    <w:link w:val="Testocommento"/>
    <w:rsid w:val="00ED6EEF"/>
    <w:rPr>
      <w:rFonts w:cs="Tms Rmn"/>
      <w:lang w:eastAsia="ar-SA"/>
    </w:rPr>
  </w:style>
  <w:style w:type="paragraph" w:styleId="Soggettocommento">
    <w:name w:val="annotation subject"/>
    <w:basedOn w:val="Testocommento"/>
    <w:next w:val="Testocommento"/>
    <w:link w:val="SoggettocommentoCarattere"/>
    <w:rsid w:val="00ED6EEF"/>
    <w:rPr>
      <w:b/>
      <w:bCs/>
    </w:rPr>
  </w:style>
  <w:style w:type="character" w:customStyle="1" w:styleId="SoggettocommentoCarattere">
    <w:name w:val="Soggetto commento Carattere"/>
    <w:link w:val="Soggettocommento"/>
    <w:rsid w:val="00ED6EEF"/>
    <w:rPr>
      <w:rFonts w:cs="Tms Rmn"/>
      <w:b/>
      <w:bCs/>
      <w:lang w:eastAsia="ar-SA"/>
    </w:rPr>
  </w:style>
  <w:style w:type="paragraph" w:styleId="Revisione">
    <w:name w:val="Revision"/>
    <w:hidden/>
    <w:uiPriority w:val="99"/>
    <w:semiHidden/>
    <w:rsid w:val="00C54CB4"/>
    <w:rPr>
      <w:rFonts w:cs="Tms Rmn"/>
      <w:sz w:val="22"/>
      <w:lang w:eastAsia="ar-SA"/>
    </w:rPr>
  </w:style>
  <w:style w:type="character" w:customStyle="1" w:styleId="PidipaginaCarattere">
    <w:name w:val="Piè di pagina Carattere"/>
    <w:link w:val="Pidipagina"/>
    <w:rsid w:val="00ED0A84"/>
    <w:rPr>
      <w:rFonts w:cs="Tms Rmn"/>
      <w:sz w:val="22"/>
      <w:lang w:eastAsia="ar-SA"/>
    </w:rPr>
  </w:style>
  <w:style w:type="paragraph" w:customStyle="1" w:styleId="Paragrafoelenco1">
    <w:name w:val="Paragrafo elenco1"/>
    <w:basedOn w:val="Normale"/>
    <w:rsid w:val="00484BD1"/>
    <w:pPr>
      <w:spacing w:after="200" w:line="276" w:lineRule="auto"/>
      <w:ind w:left="720"/>
      <w:contextualSpacing/>
    </w:pPr>
    <w:rPr>
      <w:rFonts w:ascii="Calibri" w:hAnsi="Calibri"/>
      <w:szCs w:val="22"/>
    </w:rPr>
  </w:style>
  <w:style w:type="character" w:customStyle="1" w:styleId="object">
    <w:name w:val="object"/>
    <w:basedOn w:val="Carpredefinitoparagrafo"/>
    <w:rsid w:val="00B27BEA"/>
  </w:style>
  <w:style w:type="character" w:customStyle="1" w:styleId="zmsearchresult">
    <w:name w:val="zmsearchresult"/>
    <w:basedOn w:val="Carpredefinitoparagrafo"/>
    <w:rsid w:val="00326270"/>
  </w:style>
  <w:style w:type="paragraph" w:customStyle="1" w:styleId="CarattereCarattereCarattereCarattereCarattereCarattereCarattereCarattereCarattereCarattereCarattere1CarattereCarattereCarattereCarattereCarattereCarattereCarattereCarattereCarattereCarattere">
    <w:name w:val="Carattere Carattere Carattere Carattere Carattere Carattere Carattere Carattere Carattere Carattere Carattere1 Carattere Carattere Carattere Carattere Carattere Carattere Carattere Carattere Carattere Carattere"/>
    <w:basedOn w:val="Normale"/>
    <w:rsid w:val="00326270"/>
    <w:pPr>
      <w:spacing w:after="160" w:line="240" w:lineRule="exact"/>
    </w:pPr>
    <w:rPr>
      <w:rFonts w:ascii="Verdana" w:hAnsi="Verdana"/>
      <w:sz w:val="20"/>
      <w:lang w:val="en-US" w:eastAsia="en-US"/>
    </w:rPr>
  </w:style>
  <w:style w:type="character" w:styleId="Enfasicorsivo">
    <w:name w:val="Emphasis"/>
    <w:qFormat/>
    <w:rsid w:val="006D46CD"/>
    <w:rPr>
      <w:i/>
      <w:iCs/>
    </w:rPr>
  </w:style>
  <w:style w:type="character" w:styleId="Enfasigrassetto">
    <w:name w:val="Strong"/>
    <w:uiPriority w:val="22"/>
    <w:qFormat/>
    <w:rsid w:val="006D46CD"/>
    <w:rPr>
      <w:b/>
      <w:bCs/>
    </w:rPr>
  </w:style>
  <w:style w:type="table" w:styleId="Grigliatabella">
    <w:name w:val="Table Grid"/>
    <w:basedOn w:val="Tabellanormale"/>
    <w:rsid w:val="00B220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itta">
    <w:name w:val="a ditta"/>
    <w:basedOn w:val="Normale"/>
    <w:rsid w:val="00834ABF"/>
    <w:pPr>
      <w:tabs>
        <w:tab w:val="left" w:pos="1418"/>
      </w:tabs>
      <w:suppressAutoHyphens/>
      <w:jc w:val="both"/>
    </w:pPr>
    <w:rPr>
      <w:rFonts w:ascii="Times New Roman" w:hAnsi="Times New Roman"/>
      <w:lang w:eastAsia="ar-SA"/>
    </w:rPr>
  </w:style>
  <w:style w:type="paragraph" w:styleId="Rientronormale">
    <w:name w:val="Normal Indent"/>
    <w:basedOn w:val="Normale"/>
    <w:rsid w:val="009D77B5"/>
    <w:pPr>
      <w:ind w:left="708"/>
    </w:pPr>
    <w:rPr>
      <w:rFonts w:ascii="Times New Roman" w:hAnsi="Times New Roman"/>
      <w:sz w:val="22"/>
    </w:rPr>
  </w:style>
  <w:style w:type="character" w:styleId="Rimandonotaapidipagina">
    <w:name w:val="footnote reference"/>
    <w:rsid w:val="002E2526"/>
    <w:rPr>
      <w:vertAlign w:val="superscript"/>
    </w:rPr>
  </w:style>
  <w:style w:type="character" w:customStyle="1" w:styleId="grassetto">
    <w:name w:val="grassetto"/>
    <w:qFormat/>
    <w:rsid w:val="004137E6"/>
    <w:rPr>
      <w:b/>
    </w:rPr>
  </w:style>
  <w:style w:type="paragraph" w:customStyle="1" w:styleId="Default">
    <w:name w:val="Default"/>
    <w:rsid w:val="003E4E09"/>
    <w:pPr>
      <w:widowControl w:val="0"/>
      <w:suppressAutoHyphens/>
    </w:pPr>
    <w:rPr>
      <w:color w:val="000000"/>
      <w:sz w:val="24"/>
      <w:lang w:eastAsia="ar-SA"/>
    </w:rPr>
  </w:style>
  <w:style w:type="character" w:customStyle="1" w:styleId="RientrocorpodeltestoCarattere">
    <w:name w:val="Rientro corpo del testo Carattere"/>
    <w:link w:val="Rientrocorpodeltesto"/>
    <w:locked/>
    <w:rsid w:val="003E4E09"/>
    <w:rPr>
      <w:rFonts w:ascii="Courier" w:hAnsi="Courier"/>
      <w:sz w:val="24"/>
      <w:lang w:val="it-IT" w:eastAsia="it-IT" w:bidi="ar-SA"/>
    </w:rPr>
  </w:style>
  <w:style w:type="paragraph" w:customStyle="1" w:styleId="descrizione">
    <w:name w:val="descrizione"/>
    <w:basedOn w:val="Normale"/>
    <w:rsid w:val="00246ADE"/>
    <w:pPr>
      <w:suppressAutoHyphens/>
      <w:spacing w:before="100" w:after="100"/>
    </w:pPr>
    <w:rPr>
      <w:rFonts w:ascii="Times New Roman" w:hAnsi="Times New Roman"/>
      <w:szCs w:val="24"/>
      <w:lang w:eastAsia="ar-SA"/>
    </w:rPr>
  </w:style>
  <w:style w:type="character" w:customStyle="1" w:styleId="text">
    <w:name w:val="text"/>
    <w:basedOn w:val="Carpredefinitoparagrafo"/>
    <w:rsid w:val="0059308C"/>
  </w:style>
  <w:style w:type="paragraph" w:customStyle="1" w:styleId="Stile1">
    <w:name w:val="Stile1"/>
    <w:basedOn w:val="Titolo1"/>
    <w:link w:val="Stile1Carattere"/>
    <w:rsid w:val="008614E0"/>
    <w:pPr>
      <w:keepNext/>
      <w:numPr>
        <w:numId w:val="0"/>
      </w:numPr>
      <w:tabs>
        <w:tab w:val="left" w:pos="0"/>
        <w:tab w:val="left" w:pos="360"/>
        <w:tab w:val="left" w:pos="432"/>
      </w:tabs>
      <w:spacing w:before="0" w:after="0"/>
      <w:ind w:left="360" w:hanging="360"/>
    </w:pPr>
    <w:rPr>
      <w:rFonts w:ascii="Times New Roman" w:hAnsi="Times New Roman"/>
      <w:caps w:val="0"/>
      <w:sz w:val="24"/>
      <w:u w:val="single"/>
      <w:lang w:eastAsia="ar-SA"/>
    </w:rPr>
  </w:style>
  <w:style w:type="character" w:customStyle="1" w:styleId="Stile1Carattere">
    <w:name w:val="Stile1 Carattere"/>
    <w:link w:val="Stile1"/>
    <w:rsid w:val="008614E0"/>
    <w:rPr>
      <w:b/>
      <w:sz w:val="24"/>
      <w:u w:val="single"/>
      <w:lang w:val="it-IT" w:eastAsia="ar-SA" w:bidi="ar-SA"/>
    </w:rPr>
  </w:style>
  <w:style w:type="paragraph" w:styleId="Rientrocorpodeltesto2">
    <w:name w:val="Body Text Indent 2"/>
    <w:basedOn w:val="Normale"/>
    <w:rsid w:val="008614E0"/>
    <w:pPr>
      <w:spacing w:after="120" w:line="480" w:lineRule="auto"/>
      <w:ind w:left="283"/>
    </w:pPr>
  </w:style>
  <w:style w:type="character" w:customStyle="1" w:styleId="TITOLOCarattere">
    <w:name w:val="TITOLO Carattere"/>
    <w:link w:val="TITOLO0"/>
    <w:rsid w:val="008614E0"/>
    <w:rPr>
      <w:rFonts w:ascii="Arial" w:hAnsi="Arial" w:cs="Arial"/>
      <w:b/>
      <w:sz w:val="22"/>
      <w:szCs w:val="22"/>
      <w:lang w:val="it-IT" w:eastAsia="it-IT" w:bidi="ar-SA"/>
    </w:rPr>
  </w:style>
  <w:style w:type="paragraph" w:customStyle="1" w:styleId="TITOLO0">
    <w:name w:val="TITOLO"/>
    <w:basedOn w:val="Normale"/>
    <w:link w:val="TITOLOCarattere"/>
    <w:rsid w:val="008614E0"/>
    <w:pPr>
      <w:jc w:val="center"/>
    </w:pPr>
    <w:rPr>
      <w:rFonts w:ascii="Arial" w:hAnsi="Arial" w:cs="Arial"/>
      <w:b/>
      <w:sz w:val="22"/>
      <w:szCs w:val="22"/>
    </w:rPr>
  </w:style>
  <w:style w:type="paragraph" w:styleId="Corpodeltesto3">
    <w:name w:val="Body Text 3"/>
    <w:basedOn w:val="Normale"/>
    <w:rsid w:val="008614E0"/>
    <w:pPr>
      <w:spacing w:after="120"/>
    </w:pPr>
    <w:rPr>
      <w:sz w:val="16"/>
      <w:szCs w:val="16"/>
    </w:rPr>
  </w:style>
  <w:style w:type="paragraph" w:styleId="NormaleWeb">
    <w:name w:val="Normal (Web)"/>
    <w:basedOn w:val="Normale"/>
    <w:uiPriority w:val="99"/>
    <w:rsid w:val="008614E0"/>
    <w:pPr>
      <w:suppressAutoHyphens/>
      <w:spacing w:before="280" w:after="280"/>
    </w:pPr>
    <w:rPr>
      <w:rFonts w:ascii="Times New Roman" w:hAnsi="Times New Roman"/>
      <w:szCs w:val="24"/>
      <w:lang w:eastAsia="ar-SA"/>
    </w:rPr>
  </w:style>
  <w:style w:type="character" w:customStyle="1" w:styleId="Titolo5Carattere">
    <w:name w:val="Titolo 5 Carattere"/>
    <w:link w:val="Titolo5"/>
    <w:uiPriority w:val="9"/>
    <w:rsid w:val="00B01573"/>
    <w:rPr>
      <w:rFonts w:ascii="Courier" w:hAnsi="Courier"/>
      <w:b/>
    </w:rPr>
  </w:style>
  <w:style w:type="paragraph" w:customStyle="1" w:styleId="Standard">
    <w:name w:val="Standard"/>
    <w:uiPriority w:val="99"/>
    <w:rsid w:val="00531330"/>
    <w:pPr>
      <w:suppressAutoHyphens/>
      <w:autoSpaceDN w:val="0"/>
      <w:spacing w:line="276" w:lineRule="auto"/>
      <w:jc w:val="both"/>
      <w:textAlignment w:val="baseline"/>
    </w:pPr>
    <w:rPr>
      <w:rFonts w:ascii="Garamond" w:eastAsia="Calibri" w:hAnsi="Garamond" w:cs="Garamond"/>
      <w:kern w:val="3"/>
      <w:sz w:val="24"/>
      <w:szCs w:val="24"/>
      <w:lang w:eastAsia="zh-CN" w:bidi="hi-IN"/>
    </w:rPr>
  </w:style>
  <w:style w:type="character" w:customStyle="1" w:styleId="Menzionenonrisolta1">
    <w:name w:val="Menzione non risolta1"/>
    <w:uiPriority w:val="99"/>
    <w:semiHidden/>
    <w:unhideWhenUsed/>
    <w:rsid w:val="00C4106C"/>
    <w:rPr>
      <w:color w:val="605E5C"/>
      <w:shd w:val="clear" w:color="auto" w:fill="E1DFDD"/>
    </w:rPr>
  </w:style>
  <w:style w:type="character" w:customStyle="1" w:styleId="ParagrafoelencoCarattere">
    <w:name w:val="Paragrafo elenco Carattere"/>
    <w:link w:val="Paragrafoelenco"/>
    <w:qFormat/>
    <w:locked/>
    <w:rsid w:val="009948B3"/>
    <w:rPr>
      <w:rFonts w:ascii="Trebuchet MS" w:eastAsia="Trebuchet MS" w:hAnsi="Trebuchet MS" w:cs="Trebuchet MS"/>
      <w:sz w:val="22"/>
      <w:szCs w:val="22"/>
      <w:lang w:eastAsia="en-US"/>
    </w:rPr>
  </w:style>
  <w:style w:type="paragraph" w:styleId="Paragrafoelenco">
    <w:name w:val="List Paragraph"/>
    <w:basedOn w:val="Normale"/>
    <w:link w:val="ParagrafoelencoCarattere"/>
    <w:qFormat/>
    <w:rsid w:val="009948B3"/>
    <w:pPr>
      <w:widowControl w:val="0"/>
      <w:suppressAutoHyphens/>
      <w:ind w:left="937" w:hanging="360"/>
    </w:pPr>
    <w:rPr>
      <w:rFonts w:ascii="Trebuchet MS" w:eastAsia="Trebuchet MS" w:hAnsi="Trebuchet MS" w:cs="Trebuchet MS"/>
      <w:sz w:val="22"/>
      <w:szCs w:val="22"/>
      <w:lang w:eastAsia="en-US"/>
    </w:rPr>
  </w:style>
  <w:style w:type="character" w:customStyle="1" w:styleId="CollegamentoInternet">
    <w:name w:val="Collegamento Internet"/>
    <w:uiPriority w:val="99"/>
    <w:rsid w:val="009948B3"/>
    <w:rPr>
      <w:color w:val="0000FF"/>
      <w:u w:val="single"/>
    </w:rPr>
  </w:style>
  <w:style w:type="character" w:styleId="Menzionenonrisolta">
    <w:name w:val="Unresolved Mention"/>
    <w:basedOn w:val="Carpredefinitoparagrafo"/>
    <w:uiPriority w:val="99"/>
    <w:semiHidden/>
    <w:unhideWhenUsed/>
    <w:rsid w:val="008668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77981">
      <w:bodyDiv w:val="1"/>
      <w:marLeft w:val="0"/>
      <w:marRight w:val="0"/>
      <w:marTop w:val="0"/>
      <w:marBottom w:val="0"/>
      <w:divBdr>
        <w:top w:val="none" w:sz="0" w:space="0" w:color="auto"/>
        <w:left w:val="none" w:sz="0" w:space="0" w:color="auto"/>
        <w:bottom w:val="none" w:sz="0" w:space="0" w:color="auto"/>
        <w:right w:val="none" w:sz="0" w:space="0" w:color="auto"/>
      </w:divBdr>
    </w:div>
    <w:div w:id="180554718">
      <w:bodyDiv w:val="1"/>
      <w:marLeft w:val="0"/>
      <w:marRight w:val="0"/>
      <w:marTop w:val="0"/>
      <w:marBottom w:val="0"/>
      <w:divBdr>
        <w:top w:val="none" w:sz="0" w:space="0" w:color="auto"/>
        <w:left w:val="none" w:sz="0" w:space="0" w:color="auto"/>
        <w:bottom w:val="none" w:sz="0" w:space="0" w:color="auto"/>
        <w:right w:val="none" w:sz="0" w:space="0" w:color="auto"/>
      </w:divBdr>
    </w:div>
    <w:div w:id="526987394">
      <w:bodyDiv w:val="1"/>
      <w:marLeft w:val="0"/>
      <w:marRight w:val="0"/>
      <w:marTop w:val="0"/>
      <w:marBottom w:val="0"/>
      <w:divBdr>
        <w:top w:val="none" w:sz="0" w:space="0" w:color="auto"/>
        <w:left w:val="none" w:sz="0" w:space="0" w:color="auto"/>
        <w:bottom w:val="none" w:sz="0" w:space="0" w:color="auto"/>
        <w:right w:val="none" w:sz="0" w:space="0" w:color="auto"/>
      </w:divBdr>
    </w:div>
    <w:div w:id="719548592">
      <w:bodyDiv w:val="1"/>
      <w:marLeft w:val="0"/>
      <w:marRight w:val="0"/>
      <w:marTop w:val="0"/>
      <w:marBottom w:val="0"/>
      <w:divBdr>
        <w:top w:val="none" w:sz="0" w:space="0" w:color="auto"/>
        <w:left w:val="none" w:sz="0" w:space="0" w:color="auto"/>
        <w:bottom w:val="none" w:sz="0" w:space="0" w:color="auto"/>
        <w:right w:val="none" w:sz="0" w:space="0" w:color="auto"/>
      </w:divBdr>
    </w:div>
    <w:div w:id="782581046">
      <w:bodyDiv w:val="1"/>
      <w:marLeft w:val="0"/>
      <w:marRight w:val="0"/>
      <w:marTop w:val="0"/>
      <w:marBottom w:val="0"/>
      <w:divBdr>
        <w:top w:val="none" w:sz="0" w:space="0" w:color="auto"/>
        <w:left w:val="none" w:sz="0" w:space="0" w:color="auto"/>
        <w:bottom w:val="none" w:sz="0" w:space="0" w:color="auto"/>
        <w:right w:val="none" w:sz="0" w:space="0" w:color="auto"/>
      </w:divBdr>
    </w:div>
    <w:div w:id="1168522866">
      <w:bodyDiv w:val="1"/>
      <w:marLeft w:val="0"/>
      <w:marRight w:val="0"/>
      <w:marTop w:val="0"/>
      <w:marBottom w:val="0"/>
      <w:divBdr>
        <w:top w:val="none" w:sz="0" w:space="0" w:color="auto"/>
        <w:left w:val="none" w:sz="0" w:space="0" w:color="auto"/>
        <w:bottom w:val="none" w:sz="0" w:space="0" w:color="auto"/>
        <w:right w:val="none" w:sz="0" w:space="0" w:color="auto"/>
      </w:divBdr>
      <w:divsChild>
        <w:div w:id="499934250">
          <w:marLeft w:val="0"/>
          <w:marRight w:val="0"/>
          <w:marTop w:val="0"/>
          <w:marBottom w:val="0"/>
          <w:divBdr>
            <w:top w:val="none" w:sz="0" w:space="0" w:color="auto"/>
            <w:left w:val="none" w:sz="0" w:space="0" w:color="auto"/>
            <w:bottom w:val="none" w:sz="0" w:space="0" w:color="auto"/>
            <w:right w:val="none" w:sz="0" w:space="0" w:color="auto"/>
          </w:divBdr>
        </w:div>
      </w:divsChild>
    </w:div>
    <w:div w:id="1172843346">
      <w:bodyDiv w:val="1"/>
      <w:marLeft w:val="0"/>
      <w:marRight w:val="0"/>
      <w:marTop w:val="0"/>
      <w:marBottom w:val="0"/>
      <w:divBdr>
        <w:top w:val="none" w:sz="0" w:space="0" w:color="auto"/>
        <w:left w:val="none" w:sz="0" w:space="0" w:color="auto"/>
        <w:bottom w:val="none" w:sz="0" w:space="0" w:color="auto"/>
        <w:right w:val="none" w:sz="0" w:space="0" w:color="auto"/>
      </w:divBdr>
      <w:divsChild>
        <w:div w:id="37517042">
          <w:marLeft w:val="0"/>
          <w:marRight w:val="0"/>
          <w:marTop w:val="0"/>
          <w:marBottom w:val="0"/>
          <w:divBdr>
            <w:top w:val="none" w:sz="0" w:space="0" w:color="auto"/>
            <w:left w:val="none" w:sz="0" w:space="0" w:color="auto"/>
            <w:bottom w:val="none" w:sz="0" w:space="0" w:color="auto"/>
            <w:right w:val="none" w:sz="0" w:space="0" w:color="auto"/>
          </w:divBdr>
        </w:div>
        <w:div w:id="509836657">
          <w:marLeft w:val="0"/>
          <w:marRight w:val="0"/>
          <w:marTop w:val="0"/>
          <w:marBottom w:val="0"/>
          <w:divBdr>
            <w:top w:val="none" w:sz="0" w:space="0" w:color="auto"/>
            <w:left w:val="none" w:sz="0" w:space="0" w:color="auto"/>
            <w:bottom w:val="none" w:sz="0" w:space="0" w:color="auto"/>
            <w:right w:val="none" w:sz="0" w:space="0" w:color="auto"/>
          </w:divBdr>
          <w:divsChild>
            <w:div w:id="2107845005">
              <w:marLeft w:val="0"/>
              <w:marRight w:val="0"/>
              <w:marTop w:val="0"/>
              <w:marBottom w:val="0"/>
              <w:divBdr>
                <w:top w:val="none" w:sz="0" w:space="0" w:color="auto"/>
                <w:left w:val="none" w:sz="0" w:space="0" w:color="auto"/>
                <w:bottom w:val="none" w:sz="0" w:space="0" w:color="auto"/>
                <w:right w:val="none" w:sz="0" w:space="0" w:color="auto"/>
              </w:divBdr>
              <w:divsChild>
                <w:div w:id="1599410767">
                  <w:marLeft w:val="0"/>
                  <w:marRight w:val="0"/>
                  <w:marTop w:val="0"/>
                  <w:marBottom w:val="0"/>
                  <w:divBdr>
                    <w:top w:val="none" w:sz="0" w:space="0" w:color="auto"/>
                    <w:left w:val="none" w:sz="0" w:space="0" w:color="auto"/>
                    <w:bottom w:val="none" w:sz="0" w:space="0" w:color="auto"/>
                    <w:right w:val="none" w:sz="0" w:space="0" w:color="auto"/>
                  </w:divBdr>
                  <w:divsChild>
                    <w:div w:id="96802103">
                      <w:marLeft w:val="0"/>
                      <w:marRight w:val="0"/>
                      <w:marTop w:val="0"/>
                      <w:marBottom w:val="0"/>
                      <w:divBdr>
                        <w:top w:val="none" w:sz="0" w:space="0" w:color="auto"/>
                        <w:left w:val="none" w:sz="0" w:space="0" w:color="auto"/>
                        <w:bottom w:val="none" w:sz="0" w:space="0" w:color="auto"/>
                        <w:right w:val="none" w:sz="0" w:space="0" w:color="auto"/>
                      </w:divBdr>
                      <w:divsChild>
                        <w:div w:id="208282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5534520">
      <w:bodyDiv w:val="1"/>
      <w:marLeft w:val="0"/>
      <w:marRight w:val="0"/>
      <w:marTop w:val="0"/>
      <w:marBottom w:val="0"/>
      <w:divBdr>
        <w:top w:val="none" w:sz="0" w:space="0" w:color="auto"/>
        <w:left w:val="none" w:sz="0" w:space="0" w:color="auto"/>
        <w:bottom w:val="none" w:sz="0" w:space="0" w:color="auto"/>
        <w:right w:val="none" w:sz="0" w:space="0" w:color="auto"/>
      </w:divBdr>
    </w:div>
    <w:div w:id="1211646462">
      <w:bodyDiv w:val="1"/>
      <w:marLeft w:val="0"/>
      <w:marRight w:val="0"/>
      <w:marTop w:val="0"/>
      <w:marBottom w:val="0"/>
      <w:divBdr>
        <w:top w:val="none" w:sz="0" w:space="0" w:color="auto"/>
        <w:left w:val="none" w:sz="0" w:space="0" w:color="auto"/>
        <w:bottom w:val="none" w:sz="0" w:space="0" w:color="auto"/>
        <w:right w:val="none" w:sz="0" w:space="0" w:color="auto"/>
      </w:divBdr>
    </w:div>
    <w:div w:id="1344363357">
      <w:bodyDiv w:val="1"/>
      <w:marLeft w:val="0"/>
      <w:marRight w:val="0"/>
      <w:marTop w:val="0"/>
      <w:marBottom w:val="0"/>
      <w:divBdr>
        <w:top w:val="none" w:sz="0" w:space="0" w:color="auto"/>
        <w:left w:val="none" w:sz="0" w:space="0" w:color="auto"/>
        <w:bottom w:val="none" w:sz="0" w:space="0" w:color="auto"/>
        <w:right w:val="none" w:sz="0" w:space="0" w:color="auto"/>
      </w:divBdr>
    </w:div>
    <w:div w:id="1975326918">
      <w:bodyDiv w:val="1"/>
      <w:marLeft w:val="0"/>
      <w:marRight w:val="0"/>
      <w:marTop w:val="0"/>
      <w:marBottom w:val="0"/>
      <w:divBdr>
        <w:top w:val="none" w:sz="0" w:space="0" w:color="auto"/>
        <w:left w:val="none" w:sz="0" w:space="0" w:color="auto"/>
        <w:bottom w:val="none" w:sz="0" w:space="0" w:color="auto"/>
        <w:right w:val="none" w:sz="0" w:space="0" w:color="auto"/>
      </w:divBdr>
    </w:div>
    <w:div w:id="208360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ipobank.i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pobanksrl@pec.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DE3EE64C84D06448682A5A532B6DB91" ma:contentTypeVersion="6" ma:contentTypeDescription="Creare un nuovo documento." ma:contentTypeScope="" ma:versionID="0620dc01567a1270566841e7f0ee83fe">
  <xsd:schema xmlns:xsd="http://www.w3.org/2001/XMLSchema" xmlns:xs="http://www.w3.org/2001/XMLSchema" xmlns:p="http://schemas.microsoft.com/office/2006/metadata/properties" xmlns:ns3="37463f84-2749-44f3-8b24-3fce155a2239" targetNamespace="http://schemas.microsoft.com/office/2006/metadata/properties" ma:root="true" ma:fieldsID="6a4c4bba8386dcafd837b1110c364338" ns3:_="">
    <xsd:import namespace="37463f84-2749-44f3-8b24-3fce155a223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63f84-2749-44f3-8b24-3fce155a2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C692A9-EA4B-476C-8A50-1BD4668DD473}">
  <ds:schemaRefs>
    <ds:schemaRef ds:uri="http://schemas.openxmlformats.org/officeDocument/2006/bibliography"/>
  </ds:schemaRefs>
</ds:datastoreItem>
</file>

<file path=customXml/itemProps2.xml><?xml version="1.0" encoding="utf-8"?>
<ds:datastoreItem xmlns:ds="http://schemas.openxmlformats.org/officeDocument/2006/customXml" ds:itemID="{5C561ED1-317A-4361-8A1B-9CA84C0AD704}">
  <ds:schemaRefs>
    <ds:schemaRef ds:uri="http://schemas.microsoft.com/sharepoint/v3/contenttype/forms"/>
  </ds:schemaRefs>
</ds:datastoreItem>
</file>

<file path=customXml/itemProps3.xml><?xml version="1.0" encoding="utf-8"?>
<ds:datastoreItem xmlns:ds="http://schemas.openxmlformats.org/officeDocument/2006/customXml" ds:itemID="{30D14CD3-CF1D-41D9-9593-1FF3EF26E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63f84-2749-44f3-8b24-3fce155a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2C7F1-F54C-4BDF-856F-F53C15AA40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7593</Words>
  <Characters>43281</Characters>
  <Application>Microsoft Office Word</Application>
  <DocSecurity>0</DocSecurity>
  <Lines>360</Lines>
  <Paragraphs>101</Paragraphs>
  <ScaleCrop>false</ScaleCrop>
  <HeadingPairs>
    <vt:vector size="2" baseType="variant">
      <vt:variant>
        <vt:lpstr>Titolo</vt:lpstr>
      </vt:variant>
      <vt:variant>
        <vt:i4>1</vt:i4>
      </vt:variant>
    </vt:vector>
  </HeadingPairs>
  <TitlesOfParts>
    <vt:vector size="1" baseType="lpstr">
      <vt:lpstr>PROCEDURA GENERALE</vt:lpstr>
    </vt:vector>
  </TitlesOfParts>
  <Company/>
  <LinksUpToDate>false</LinksUpToDate>
  <CharactersWithSpaces>50773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 GENERALE</dc:title>
  <dc:subject/>
  <dc:creator>Mengozzi Greta</dc:creator>
  <cp:keywords/>
  <dc:description/>
  <cp:lastModifiedBy>Silvia Marzocchi</cp:lastModifiedBy>
  <cp:revision>12</cp:revision>
  <cp:lastPrinted>2026-07-08T13:31:00Z</cp:lastPrinted>
  <dcterms:created xsi:type="dcterms:W3CDTF">2026-07-08T13:46:00Z</dcterms:created>
  <dcterms:modified xsi:type="dcterms:W3CDTF">2026-07-09T10:33:00Z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0x010100ADE3EE64C84D06448682A5A532B6DB91</vt:lpwstr>
  </property>
</Properties>
</file>